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24388A" w:rsidRDefault="006903B7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C92" w:rsidRPr="00057DE1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57DE1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057DE1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57DE1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57DE1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57DE1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57DE1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57DE1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7B6028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r w:rsidR="007B6028" w:rsidRPr="007B6028">
        <w:rPr>
          <w:b/>
          <w:iCs/>
          <w:sz w:val="24"/>
          <w:szCs w:val="24"/>
          <w:lang w:eastAsia="ru-RU"/>
        </w:rPr>
        <w:t>Договора</w:t>
      </w:r>
      <w:r w:rsidR="007B6028" w:rsidRPr="007B6028">
        <w:rPr>
          <w:b/>
          <w:sz w:val="24"/>
          <w:szCs w:val="24"/>
        </w:rPr>
        <w:t xml:space="preserve"> </w:t>
      </w:r>
      <w:r w:rsidR="007B6028" w:rsidRPr="007B6028">
        <w:rPr>
          <w:b/>
          <w:snapToGrid w:val="0"/>
          <w:sz w:val="24"/>
          <w:szCs w:val="24"/>
        </w:rPr>
        <w:t xml:space="preserve">на </w:t>
      </w:r>
      <w:r w:rsidR="007B6028" w:rsidRPr="007B6028">
        <w:rPr>
          <w:b/>
          <w:sz w:val="24"/>
          <w:szCs w:val="24"/>
        </w:rPr>
        <w:t xml:space="preserve">оказание услуг </w:t>
      </w:r>
      <w:r w:rsidR="007B6028" w:rsidRPr="007B6028">
        <w:rPr>
          <w:b/>
          <w:snapToGrid w:val="0"/>
          <w:sz w:val="24"/>
          <w:szCs w:val="24"/>
        </w:rPr>
        <w:t xml:space="preserve">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</w:t>
      </w:r>
      <w:r w:rsidR="007B6028" w:rsidRPr="007B6028">
        <w:rPr>
          <w:b/>
          <w:sz w:val="24"/>
          <w:szCs w:val="24"/>
        </w:rPr>
        <w:t>«Тверьэнерго»</w:t>
      </w:r>
      <w:r w:rsidR="007B6028" w:rsidRPr="007B6028">
        <w:rPr>
          <w:b/>
          <w:snapToGrid w:val="0"/>
          <w:sz w:val="24"/>
          <w:szCs w:val="24"/>
        </w:rPr>
        <w:t>)</w:t>
      </w:r>
    </w:p>
    <w:p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1A5025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633CF6">
        <w:rPr>
          <w:noProof/>
        </w:rPr>
        <w:t>4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6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8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10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12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28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32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33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33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36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36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36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39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40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42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49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53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53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55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60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61</w:t>
      </w:r>
      <w:r w:rsidR="001A5025">
        <w:rPr>
          <w:noProof/>
        </w:rPr>
        <w:fldChar w:fldCharType="end"/>
      </w:r>
    </w:p>
    <w:p w:rsidR="00717F60" w:rsidRPr="0024388A" w:rsidRDefault="001A5025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9943863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9943864"/>
      <w:bookmarkEnd w:id="8"/>
      <w:r w:rsidRPr="0024388A">
        <w:t>Общие сведения о процедуре запроса предложений</w:t>
      </w:r>
      <w:bookmarkEnd w:id="9"/>
    </w:p>
    <w:p w:rsidR="005B75A6" w:rsidRPr="007B6028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</w:t>
      </w:r>
      <w:r w:rsidR="007556FF" w:rsidRPr="007B6028">
        <w:rPr>
          <w:iCs/>
          <w:sz w:val="24"/>
          <w:szCs w:val="24"/>
        </w:rPr>
        <w:t xml:space="preserve">92-92 (доб. 3123), </w:t>
      </w:r>
      <w:r w:rsidR="007556FF" w:rsidRPr="007B6028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7B6028">
          <w:rPr>
            <w:rStyle w:val="a7"/>
            <w:color w:val="auto"/>
            <w:sz w:val="24"/>
            <w:szCs w:val="24"/>
          </w:rPr>
          <w:t>Lazareva.TV@mrsk-1.ru</w:t>
        </w:r>
      </w:hyperlink>
      <w:r w:rsidRPr="007B6028">
        <w:rPr>
          <w:iCs/>
          <w:sz w:val="24"/>
          <w:szCs w:val="24"/>
        </w:rPr>
        <w:t>, ответственное лицо –</w:t>
      </w:r>
      <w:r w:rsidR="00FD6876" w:rsidRPr="007B6028">
        <w:rPr>
          <w:sz w:val="24"/>
          <w:szCs w:val="24"/>
        </w:rPr>
        <w:t>Стоцкая</w:t>
      </w:r>
      <w:r w:rsidR="00862664" w:rsidRPr="007B6028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r w:rsidR="00FD6876" w:rsidRPr="007B6028">
          <w:rPr>
            <w:rStyle w:val="a7"/>
            <w:color w:val="auto"/>
            <w:sz w:val="24"/>
            <w:szCs w:val="24"/>
          </w:rPr>
          <w:t>Stotskaya.EY@mrsk-1.ru</w:t>
        </w:r>
      </w:hyperlink>
      <w:r w:rsidR="00F27D39" w:rsidRPr="007B6028">
        <w:rPr>
          <w:rStyle w:val="a7"/>
          <w:color w:val="auto"/>
        </w:rPr>
        <w:t>)</w:t>
      </w:r>
      <w:r w:rsidR="00E7666E" w:rsidRPr="007B6028">
        <w:rPr>
          <w:rStyle w:val="a7"/>
          <w:color w:val="auto"/>
        </w:rPr>
        <w:t xml:space="preserve"> </w:t>
      </w:r>
      <w:r w:rsidR="004B5EB3" w:rsidRPr="007B6028">
        <w:rPr>
          <w:iCs/>
          <w:sz w:val="24"/>
          <w:szCs w:val="24"/>
        </w:rPr>
        <w:t>Извещени</w:t>
      </w:r>
      <w:r w:rsidRPr="007B6028">
        <w:rPr>
          <w:iCs/>
          <w:sz w:val="24"/>
          <w:szCs w:val="24"/>
        </w:rPr>
        <w:t>ем</w:t>
      </w:r>
      <w:r w:rsidRPr="007B6028">
        <w:rPr>
          <w:sz w:val="24"/>
          <w:szCs w:val="24"/>
        </w:rPr>
        <w:t xml:space="preserve"> о проведении </w:t>
      </w:r>
      <w:r w:rsidRPr="007B6028">
        <w:rPr>
          <w:iCs/>
          <w:sz w:val="24"/>
          <w:szCs w:val="24"/>
        </w:rPr>
        <w:t>запроса предложений</w:t>
      </w:r>
      <w:r w:rsidRPr="007B6028">
        <w:rPr>
          <w:sz w:val="24"/>
          <w:szCs w:val="24"/>
        </w:rPr>
        <w:t xml:space="preserve">, опубликованным </w:t>
      </w:r>
      <w:r w:rsidRPr="007B6028">
        <w:rPr>
          <w:b/>
          <w:sz w:val="24"/>
          <w:szCs w:val="24"/>
        </w:rPr>
        <w:t>«</w:t>
      </w:r>
      <w:r w:rsidR="007B6028" w:rsidRPr="007B6028">
        <w:rPr>
          <w:b/>
          <w:sz w:val="24"/>
          <w:szCs w:val="24"/>
        </w:rPr>
        <w:t>05</w:t>
      </w:r>
      <w:r w:rsidRPr="007B6028">
        <w:rPr>
          <w:b/>
          <w:sz w:val="24"/>
          <w:szCs w:val="24"/>
        </w:rPr>
        <w:t xml:space="preserve">» </w:t>
      </w:r>
      <w:r w:rsidR="007B6028" w:rsidRPr="007B6028">
        <w:rPr>
          <w:b/>
          <w:sz w:val="24"/>
          <w:szCs w:val="24"/>
        </w:rPr>
        <w:t>сентября</w:t>
      </w:r>
      <w:r w:rsidRPr="007B6028">
        <w:rPr>
          <w:b/>
          <w:sz w:val="24"/>
          <w:szCs w:val="24"/>
        </w:rPr>
        <w:t xml:space="preserve"> 20</w:t>
      </w:r>
      <w:r w:rsidR="00C12FA4" w:rsidRPr="007B6028">
        <w:rPr>
          <w:b/>
          <w:sz w:val="24"/>
          <w:szCs w:val="24"/>
        </w:rPr>
        <w:t>1</w:t>
      </w:r>
      <w:r w:rsidR="00773E05" w:rsidRPr="007B6028">
        <w:rPr>
          <w:b/>
          <w:sz w:val="24"/>
          <w:szCs w:val="24"/>
        </w:rPr>
        <w:t>7</w:t>
      </w:r>
      <w:r w:rsidRPr="007B6028">
        <w:rPr>
          <w:b/>
          <w:sz w:val="24"/>
          <w:szCs w:val="24"/>
        </w:rPr>
        <w:t xml:space="preserve"> г.</w:t>
      </w:r>
      <w:r w:rsidRPr="007B6028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7B6028">
          <w:rPr>
            <w:rStyle w:val="a7"/>
            <w:color w:val="auto"/>
            <w:sz w:val="24"/>
            <w:szCs w:val="24"/>
          </w:rPr>
          <w:t>www.zakupki.</w:t>
        </w:r>
        <w:r w:rsidR="00345CCA" w:rsidRPr="007B6028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B6028">
          <w:rPr>
            <w:rStyle w:val="a7"/>
            <w:color w:val="auto"/>
            <w:sz w:val="24"/>
            <w:szCs w:val="24"/>
          </w:rPr>
          <w:t>.ru</w:t>
        </w:r>
      </w:hyperlink>
      <w:r w:rsidRPr="007B6028">
        <w:rPr>
          <w:sz w:val="24"/>
          <w:szCs w:val="24"/>
        </w:rPr>
        <w:t>),</w:t>
      </w:r>
      <w:r w:rsidR="009D7F01" w:rsidRPr="007B6028">
        <w:rPr>
          <w:iCs/>
          <w:sz w:val="24"/>
          <w:szCs w:val="24"/>
        </w:rPr>
        <w:t xml:space="preserve"> </w:t>
      </w:r>
      <w:r w:rsidR="009D7F01" w:rsidRPr="007B6028">
        <w:rPr>
          <w:sz w:val="24"/>
          <w:szCs w:val="24"/>
        </w:rPr>
        <w:t xml:space="preserve">на сайте </w:t>
      </w:r>
      <w:r w:rsidR="007556FF" w:rsidRPr="007B6028">
        <w:rPr>
          <w:iCs/>
          <w:sz w:val="24"/>
          <w:szCs w:val="24"/>
        </w:rPr>
        <w:t>ПАО «МРСК Центра»</w:t>
      </w:r>
      <w:r w:rsidR="009D7F01" w:rsidRPr="007B6028">
        <w:rPr>
          <w:sz w:val="24"/>
          <w:szCs w:val="24"/>
        </w:rPr>
        <w:t xml:space="preserve"> (</w:t>
      </w:r>
      <w:hyperlink r:id="rId21" w:history="1">
        <w:r w:rsidR="007556FF" w:rsidRPr="007B6028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B6028">
        <w:rPr>
          <w:sz w:val="24"/>
          <w:szCs w:val="24"/>
        </w:rPr>
        <w:t>)</w:t>
      </w:r>
      <w:r w:rsidR="00702B2C" w:rsidRPr="007B6028">
        <w:rPr>
          <w:sz w:val="24"/>
          <w:szCs w:val="24"/>
        </w:rPr>
        <w:t xml:space="preserve">, на сайте ЭТП, указанном в п. </w:t>
      </w:r>
      <w:r w:rsidR="00C24810" w:rsidRPr="007B6028">
        <w:fldChar w:fldCharType="begin"/>
      </w:r>
      <w:r w:rsidR="00C24810" w:rsidRPr="007B6028">
        <w:instrText xml:space="preserve"> REF _Ref440269836 \r \h  \* MERGEFORMAT </w:instrText>
      </w:r>
      <w:r w:rsidR="00C24810" w:rsidRPr="007B6028">
        <w:fldChar w:fldCharType="separate"/>
      </w:r>
      <w:r w:rsidR="00976707" w:rsidRPr="007B6028">
        <w:rPr>
          <w:sz w:val="24"/>
          <w:szCs w:val="24"/>
        </w:rPr>
        <w:t>1.1.3</w:t>
      </w:r>
      <w:r w:rsidR="00C24810" w:rsidRPr="007B6028">
        <w:fldChar w:fldCharType="end"/>
      </w:r>
      <w:r w:rsidR="00702B2C" w:rsidRPr="007B6028">
        <w:rPr>
          <w:sz w:val="24"/>
          <w:szCs w:val="24"/>
        </w:rPr>
        <w:t xml:space="preserve"> настоящей Документации</w:t>
      </w:r>
      <w:r w:rsidR="003B6795" w:rsidRPr="007B6028">
        <w:rPr>
          <w:sz w:val="24"/>
          <w:szCs w:val="24"/>
        </w:rPr>
        <w:t xml:space="preserve">, </w:t>
      </w:r>
      <w:r w:rsidRPr="007B6028">
        <w:rPr>
          <w:iCs/>
          <w:sz w:val="24"/>
          <w:szCs w:val="24"/>
        </w:rPr>
        <w:t>приг</w:t>
      </w:r>
      <w:r w:rsidRPr="007B6028">
        <w:rPr>
          <w:sz w:val="24"/>
          <w:szCs w:val="24"/>
        </w:rPr>
        <w:t>ласило юридических лиц</w:t>
      </w:r>
      <w:r w:rsidR="005B75A6" w:rsidRPr="007B6028">
        <w:rPr>
          <w:sz w:val="24"/>
          <w:szCs w:val="24"/>
        </w:rPr>
        <w:t xml:space="preserve"> и физических лиц (в т.</w:t>
      </w:r>
      <w:r w:rsidR="003129D4" w:rsidRPr="007B6028">
        <w:rPr>
          <w:sz w:val="24"/>
          <w:szCs w:val="24"/>
        </w:rPr>
        <w:t xml:space="preserve"> </w:t>
      </w:r>
      <w:r w:rsidR="005B75A6" w:rsidRPr="007B6028">
        <w:rPr>
          <w:sz w:val="24"/>
          <w:szCs w:val="24"/>
        </w:rPr>
        <w:t>ч. индивидуальных предпринимателей)</w:t>
      </w:r>
      <w:r w:rsidR="001C2F0C" w:rsidRPr="007B6028">
        <w:rPr>
          <w:sz w:val="24"/>
          <w:szCs w:val="24"/>
        </w:rPr>
        <w:t xml:space="preserve">, </w:t>
      </w:r>
      <w:r w:rsidR="00F712AF" w:rsidRPr="007B6028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</w:t>
      </w:r>
      <w:r w:rsidR="00F712AF" w:rsidRPr="0024388A">
        <w:rPr>
          <w:sz w:val="24"/>
          <w:szCs w:val="24"/>
        </w:rPr>
        <w:t xml:space="preserve"> </w:t>
      </w:r>
      <w:r w:rsidR="001C2F0C" w:rsidRPr="0024388A">
        <w:rPr>
          <w:sz w:val="24"/>
          <w:szCs w:val="24"/>
        </w:rPr>
        <w:t xml:space="preserve">соответствующих требованиям п. </w:t>
      </w:r>
      <w:r w:rsidR="00C24810">
        <w:fldChar w:fldCharType="begin"/>
      </w:r>
      <w:r w:rsidR="00C24810">
        <w:instrText xml:space="preserve"> REF _Ref440357582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1.1.2</w:t>
      </w:r>
      <w:r w:rsidR="00C24810">
        <w:fldChar w:fldCharType="end"/>
      </w:r>
      <w:r w:rsidR="0006460D" w:rsidRPr="0024388A">
        <w:rPr>
          <w:sz w:val="24"/>
          <w:szCs w:val="24"/>
        </w:rPr>
        <w:t xml:space="preserve"> (далее – Участники)</w:t>
      </w:r>
      <w:r w:rsidR="001C2F0C" w:rsidRPr="0024388A">
        <w:rPr>
          <w:sz w:val="24"/>
          <w:szCs w:val="24"/>
        </w:rPr>
        <w:t xml:space="preserve">, </w:t>
      </w:r>
      <w:r w:rsidR="004B5EB3" w:rsidRPr="0024388A">
        <w:rPr>
          <w:sz w:val="24"/>
          <w:szCs w:val="24"/>
        </w:rPr>
        <w:t xml:space="preserve">к участию в процедуре </w:t>
      </w:r>
      <w:r w:rsidR="00075C0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 </w:t>
      </w:r>
      <w:bookmarkEnd w:id="10"/>
      <w:r w:rsidR="004B5EB3" w:rsidRPr="0024388A">
        <w:rPr>
          <w:sz w:val="24"/>
          <w:szCs w:val="24"/>
        </w:rPr>
        <w:t xml:space="preserve">на право заключения </w:t>
      </w:r>
      <w:r w:rsidR="007B6028" w:rsidRPr="00B00000">
        <w:rPr>
          <w:iCs/>
          <w:sz w:val="24"/>
          <w:szCs w:val="24"/>
          <w:lang w:eastAsia="ru-RU"/>
        </w:rPr>
        <w:t>Договора</w:t>
      </w:r>
      <w:r w:rsidR="007B6028" w:rsidRPr="00B00000">
        <w:rPr>
          <w:sz w:val="24"/>
          <w:szCs w:val="24"/>
        </w:rPr>
        <w:t xml:space="preserve"> </w:t>
      </w:r>
      <w:r w:rsidR="007B6028" w:rsidRPr="00B00000">
        <w:rPr>
          <w:snapToGrid w:val="0"/>
          <w:sz w:val="24"/>
          <w:szCs w:val="24"/>
        </w:rPr>
        <w:t xml:space="preserve">на </w:t>
      </w:r>
      <w:r w:rsidR="007B6028" w:rsidRPr="00B00000">
        <w:rPr>
          <w:sz w:val="24"/>
          <w:szCs w:val="24"/>
        </w:rPr>
        <w:t xml:space="preserve">оказание услуг </w:t>
      </w:r>
      <w:r w:rsidR="007B6028" w:rsidRPr="00B00000">
        <w:rPr>
          <w:snapToGrid w:val="0"/>
          <w:sz w:val="24"/>
          <w:szCs w:val="24"/>
        </w:rPr>
        <w:t xml:space="preserve">по проведению оценки электросетевого имущества, выявленного в рамках </w:t>
      </w:r>
      <w:r w:rsidR="007B6028" w:rsidRPr="007B6028">
        <w:rPr>
          <w:snapToGrid w:val="0"/>
          <w:sz w:val="24"/>
          <w:szCs w:val="24"/>
        </w:rPr>
        <w:t>инвентаризации, для принятия управленческого решения о постановке имущества на баланс Общества</w:t>
      </w:r>
      <w:r w:rsidR="007B6028" w:rsidRPr="007B6028">
        <w:rPr>
          <w:sz w:val="24"/>
          <w:szCs w:val="24"/>
        </w:rPr>
        <w:t xml:space="preserve"> </w:t>
      </w:r>
      <w:r w:rsidR="00702B2C" w:rsidRPr="007B6028">
        <w:rPr>
          <w:sz w:val="24"/>
          <w:szCs w:val="24"/>
        </w:rPr>
        <w:t xml:space="preserve">для нужд ПАО «МРСК Центра» </w:t>
      </w:r>
      <w:r w:rsidR="00862664" w:rsidRPr="007B6028">
        <w:rPr>
          <w:sz w:val="24"/>
          <w:szCs w:val="24"/>
        </w:rPr>
        <w:t>(филиала «Тверьэнерго», расположенного по адресу: РФ, 170006, г. Тверь, ул. Бебеля, 1)</w:t>
      </w:r>
      <w:r w:rsidRPr="007B6028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7B6028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7B6028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7B6028">
        <w:rPr>
          <w:sz w:val="24"/>
          <w:szCs w:val="24"/>
        </w:rPr>
        <w:t>Участники</w:t>
      </w:r>
      <w:r w:rsidRPr="0024388A">
        <w:rPr>
          <w:sz w:val="24"/>
          <w:szCs w:val="24"/>
        </w:rPr>
        <w:t xml:space="preserve">, </w:t>
      </w:r>
      <w:r w:rsidRPr="007B6028">
        <w:rPr>
          <w:sz w:val="24"/>
          <w:szCs w:val="24"/>
        </w:rPr>
        <w:t xml:space="preserve">признанные Победителями </w:t>
      </w:r>
      <w:r w:rsidR="003F4558" w:rsidRPr="007B6028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7B6028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7B6028">
        <w:rPr>
          <w:sz w:val="24"/>
          <w:szCs w:val="24"/>
        </w:rPr>
        <w:t xml:space="preserve"> </w:t>
      </w:r>
      <w:r w:rsidRPr="007B6028">
        <w:rPr>
          <w:sz w:val="24"/>
          <w:szCs w:val="24"/>
        </w:rPr>
        <w:t>и заключившие соответствующие Рамо</w:t>
      </w:r>
      <w:r w:rsidR="00F901DE" w:rsidRPr="007B6028">
        <w:rPr>
          <w:sz w:val="24"/>
          <w:szCs w:val="24"/>
        </w:rPr>
        <w:t>чные соглашения</w:t>
      </w:r>
      <w:r w:rsidRPr="007B6028">
        <w:rPr>
          <w:sz w:val="24"/>
          <w:szCs w:val="24"/>
        </w:rPr>
        <w:t>.</w:t>
      </w:r>
      <w:bookmarkEnd w:id="14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7B6028">
        <w:rPr>
          <w:sz w:val="24"/>
          <w:szCs w:val="24"/>
        </w:rPr>
        <w:t xml:space="preserve">Настоящий </w:t>
      </w:r>
      <w:r w:rsidR="004B5EB3" w:rsidRPr="007B6028">
        <w:rPr>
          <w:sz w:val="24"/>
          <w:szCs w:val="24"/>
        </w:rPr>
        <w:t>З</w:t>
      </w:r>
      <w:r w:rsidRPr="007B6028">
        <w:rPr>
          <w:sz w:val="24"/>
          <w:szCs w:val="24"/>
        </w:rPr>
        <w:t>апрос предложений</w:t>
      </w:r>
      <w:r w:rsidRPr="0024388A">
        <w:rPr>
          <w:sz w:val="24"/>
          <w:szCs w:val="24"/>
        </w:rPr>
        <w:t xml:space="preserve"> проводится в соответствии с правилами и с использованием функционала </w:t>
      </w:r>
      <w:r w:rsidR="00702B2C" w:rsidRPr="0024388A">
        <w:rPr>
          <w:sz w:val="24"/>
          <w:szCs w:val="24"/>
        </w:rPr>
        <w:t>электронной торговой площадк</w:t>
      </w:r>
      <w:r w:rsidR="00414AB1" w:rsidRPr="0024388A">
        <w:rPr>
          <w:sz w:val="24"/>
          <w:szCs w:val="24"/>
        </w:rPr>
        <w:t>и</w:t>
      </w:r>
      <w:r w:rsidR="00702B2C" w:rsidRPr="0024388A">
        <w:rPr>
          <w:sz w:val="24"/>
          <w:szCs w:val="24"/>
        </w:rPr>
        <w:t xml:space="preserve"> </w:t>
      </w:r>
      <w:r w:rsidR="000D70B6" w:rsidRPr="0024388A">
        <w:rPr>
          <w:sz w:val="24"/>
          <w:szCs w:val="24"/>
        </w:rPr>
        <w:t>П</w:t>
      </w:r>
      <w:r w:rsidR="00702B2C" w:rsidRPr="0024388A">
        <w:rPr>
          <w:sz w:val="24"/>
          <w:szCs w:val="24"/>
        </w:rPr>
        <w:t xml:space="preserve">АО «Россети» </w:t>
      </w:r>
      <w:hyperlink r:id="rId22" w:history="1">
        <w:r w:rsidR="00702B2C" w:rsidRPr="0024388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24388A">
        <w:rPr>
          <w:sz w:val="24"/>
          <w:szCs w:val="24"/>
        </w:rPr>
        <w:t xml:space="preserve"> (далее — ЭТП)</w:t>
      </w:r>
      <w:r w:rsidR="005B75A6" w:rsidRPr="0024388A">
        <w:rPr>
          <w:sz w:val="24"/>
          <w:szCs w:val="24"/>
        </w:rPr>
        <w:t>.</w:t>
      </w:r>
      <w:bookmarkEnd w:id="15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4388A">
        <w:rPr>
          <w:sz w:val="24"/>
          <w:szCs w:val="24"/>
        </w:rPr>
        <w:t>Заказчик</w:t>
      </w:r>
      <w:r w:rsidR="00702B2C" w:rsidRPr="0024388A">
        <w:rPr>
          <w:sz w:val="24"/>
          <w:szCs w:val="24"/>
        </w:rPr>
        <w:t xml:space="preserve">: </w:t>
      </w:r>
      <w:r w:rsidR="00702B2C" w:rsidRPr="0024388A">
        <w:rPr>
          <w:iCs/>
          <w:sz w:val="24"/>
          <w:szCs w:val="24"/>
        </w:rPr>
        <w:t>ПАО «МРСК Центра».</w:t>
      </w:r>
      <w:r w:rsidRPr="0024388A">
        <w:rPr>
          <w:rStyle w:val="aa"/>
          <w:sz w:val="24"/>
          <w:szCs w:val="24"/>
        </w:rPr>
        <w:t xml:space="preserve"> </w:t>
      </w:r>
      <w:bookmarkEnd w:id="16"/>
    </w:p>
    <w:p w:rsidR="008C4223" w:rsidRPr="0024388A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4388A">
        <w:rPr>
          <w:sz w:val="24"/>
          <w:szCs w:val="24"/>
        </w:rPr>
        <w:t>Предмет З</w:t>
      </w:r>
      <w:r w:rsidR="00717F60" w:rsidRPr="0024388A">
        <w:rPr>
          <w:sz w:val="24"/>
          <w:szCs w:val="24"/>
        </w:rPr>
        <w:t>апроса предложений</w:t>
      </w:r>
      <w:r w:rsidR="00702B2C" w:rsidRPr="0024388A">
        <w:rPr>
          <w:sz w:val="24"/>
          <w:szCs w:val="24"/>
        </w:rPr>
        <w:t>:</w:t>
      </w:r>
      <w:bookmarkEnd w:id="17"/>
    </w:p>
    <w:p w:rsidR="00A40714" w:rsidRPr="007B6028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4388A">
        <w:rPr>
          <w:b/>
          <w:sz w:val="24"/>
          <w:szCs w:val="24"/>
          <w:u w:val="single"/>
        </w:rPr>
        <w:t>Лот №1:</w:t>
      </w:r>
      <w:r w:rsidR="00717F60" w:rsidRPr="0024388A">
        <w:rPr>
          <w:sz w:val="24"/>
          <w:szCs w:val="24"/>
        </w:rPr>
        <w:t xml:space="preserve"> право заключения </w:t>
      </w:r>
      <w:bookmarkEnd w:id="18"/>
      <w:r w:rsidR="007B6028" w:rsidRPr="00B00000">
        <w:rPr>
          <w:iCs/>
          <w:sz w:val="24"/>
          <w:szCs w:val="24"/>
          <w:lang w:eastAsia="ru-RU"/>
        </w:rPr>
        <w:t>Договора</w:t>
      </w:r>
      <w:r w:rsidR="007B6028" w:rsidRPr="00B00000">
        <w:rPr>
          <w:sz w:val="24"/>
          <w:szCs w:val="24"/>
        </w:rPr>
        <w:t xml:space="preserve"> </w:t>
      </w:r>
      <w:r w:rsidR="007B6028" w:rsidRPr="00B00000">
        <w:rPr>
          <w:snapToGrid w:val="0"/>
          <w:sz w:val="24"/>
          <w:szCs w:val="24"/>
        </w:rPr>
        <w:t xml:space="preserve">на </w:t>
      </w:r>
      <w:r w:rsidR="007B6028" w:rsidRPr="00B00000">
        <w:rPr>
          <w:sz w:val="24"/>
          <w:szCs w:val="24"/>
        </w:rPr>
        <w:t xml:space="preserve">оказание услуг </w:t>
      </w:r>
      <w:r w:rsidR="007B6028" w:rsidRPr="00B00000">
        <w:rPr>
          <w:snapToGrid w:val="0"/>
          <w:sz w:val="24"/>
          <w:szCs w:val="24"/>
        </w:rPr>
        <w:t xml:space="preserve">по проведению оценки электросетевого </w:t>
      </w:r>
      <w:r w:rsidR="007B6028" w:rsidRPr="007B6028">
        <w:rPr>
          <w:snapToGrid w:val="0"/>
          <w:sz w:val="24"/>
          <w:szCs w:val="24"/>
        </w:rPr>
        <w:t xml:space="preserve">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</w:t>
      </w:r>
      <w:r w:rsidR="007B6028" w:rsidRPr="007B6028">
        <w:rPr>
          <w:sz w:val="24"/>
          <w:szCs w:val="24"/>
        </w:rPr>
        <w:t>«Тверьэнерго»</w:t>
      </w:r>
      <w:r w:rsidR="007B6028" w:rsidRPr="007B6028">
        <w:rPr>
          <w:snapToGrid w:val="0"/>
          <w:sz w:val="24"/>
          <w:szCs w:val="24"/>
        </w:rPr>
        <w:t>)</w:t>
      </w:r>
      <w:r w:rsidR="00702B2C" w:rsidRPr="007B6028">
        <w:rPr>
          <w:sz w:val="24"/>
          <w:szCs w:val="24"/>
        </w:rPr>
        <w:t>.</w:t>
      </w:r>
    </w:p>
    <w:p w:rsidR="008C4223" w:rsidRPr="0024388A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B6028">
        <w:rPr>
          <w:sz w:val="24"/>
          <w:szCs w:val="24"/>
        </w:rPr>
        <w:t xml:space="preserve">Количество лотов: </w:t>
      </w:r>
      <w:r w:rsidRPr="007B6028">
        <w:rPr>
          <w:b/>
          <w:sz w:val="24"/>
          <w:szCs w:val="24"/>
        </w:rPr>
        <w:t>1 (один)</w:t>
      </w:r>
      <w:r w:rsidRPr="007B6028">
        <w:rPr>
          <w:sz w:val="24"/>
          <w:szCs w:val="24"/>
        </w:rPr>
        <w:t>.</w:t>
      </w:r>
    </w:p>
    <w:bookmarkEnd w:id="19"/>
    <w:p w:rsidR="00804801" w:rsidRPr="0024388A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4388A">
        <w:rPr>
          <w:sz w:val="24"/>
          <w:szCs w:val="24"/>
        </w:rPr>
        <w:t>Частичное оказание услуг не допускается</w:t>
      </w:r>
      <w:r w:rsidR="00B5344A" w:rsidRPr="0024388A">
        <w:rPr>
          <w:sz w:val="24"/>
          <w:szCs w:val="24"/>
        </w:rPr>
        <w:t>.</w:t>
      </w:r>
    </w:p>
    <w:p w:rsidR="00717F6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4388A">
        <w:rPr>
          <w:sz w:val="24"/>
          <w:szCs w:val="24"/>
        </w:rPr>
        <w:t>Сроки</w:t>
      </w:r>
      <w:r w:rsidR="00717F60" w:rsidRPr="0024388A">
        <w:rPr>
          <w:sz w:val="24"/>
          <w:szCs w:val="24"/>
        </w:rPr>
        <w:t xml:space="preserve"> </w:t>
      </w:r>
      <w:r w:rsidR="00A64102" w:rsidRPr="0024388A">
        <w:rPr>
          <w:sz w:val="24"/>
          <w:szCs w:val="24"/>
        </w:rPr>
        <w:t>оказания услуг:</w:t>
      </w:r>
      <w:bookmarkEnd w:id="20"/>
    </w:p>
    <w:p w:rsidR="007B6028" w:rsidRPr="007B6028" w:rsidRDefault="007B6028" w:rsidP="007B6028">
      <w:pPr>
        <w:pStyle w:val="affffff0"/>
        <w:spacing w:before="60" w:after="60" w:line="240" w:lineRule="auto"/>
        <w:ind w:left="432" w:firstLine="0"/>
        <w:rPr>
          <w:sz w:val="24"/>
          <w:szCs w:val="24"/>
        </w:rPr>
      </w:pPr>
      <w:r w:rsidRPr="007B6028">
        <w:rPr>
          <w:sz w:val="24"/>
          <w:szCs w:val="24"/>
        </w:rPr>
        <w:lastRenderedPageBreak/>
        <w:t>Начало оказания услуг по оценке – с момента заключения Договора.</w:t>
      </w:r>
    </w:p>
    <w:p w:rsidR="007B6028" w:rsidRPr="007B6028" w:rsidRDefault="007B6028" w:rsidP="007B6028">
      <w:pPr>
        <w:pStyle w:val="affffff0"/>
        <w:spacing w:before="60" w:after="60" w:line="240" w:lineRule="auto"/>
        <w:ind w:left="432" w:firstLine="0"/>
        <w:rPr>
          <w:sz w:val="24"/>
          <w:szCs w:val="24"/>
        </w:rPr>
      </w:pPr>
      <w:r w:rsidRPr="007B6028">
        <w:rPr>
          <w:sz w:val="24"/>
          <w:szCs w:val="24"/>
        </w:rPr>
        <w:t>Предоставление предварительного проекта Отчета об оценке для рассмотрения Заказчику – не позднее 7 (семи) рабочих дней с момента предоставления всей необходимой для оценки информации на основании информационного запроса оценщика.</w:t>
      </w:r>
    </w:p>
    <w:p w:rsidR="007B6028" w:rsidRPr="007B6028" w:rsidRDefault="007B6028" w:rsidP="007B6028">
      <w:pPr>
        <w:pStyle w:val="afd"/>
        <w:tabs>
          <w:tab w:val="num" w:pos="993"/>
        </w:tabs>
        <w:ind w:left="432" w:right="-6"/>
        <w:jc w:val="both"/>
        <w:rPr>
          <w:sz w:val="24"/>
          <w:szCs w:val="24"/>
        </w:rPr>
      </w:pPr>
      <w:r w:rsidRPr="007B6028">
        <w:rPr>
          <w:snapToGrid w:val="0"/>
          <w:sz w:val="24"/>
          <w:szCs w:val="24"/>
        </w:rPr>
        <w:t>Окончание оказания услуг по оценке – не позднее 3 (трех) рабочих дней с момента рассмотрения проекта Отчета об оценке Заказчиком.</w:t>
      </w:r>
    </w:p>
    <w:p w:rsidR="008D2928" w:rsidRPr="007B6028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B6028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7B6028">
        <w:rPr>
          <w:sz w:val="24"/>
          <w:szCs w:val="24"/>
        </w:rPr>
        <w:t>.</w:t>
      </w:r>
    </w:p>
    <w:p w:rsidR="00663B55" w:rsidRPr="007B6028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7B6028">
        <w:rPr>
          <w:iCs/>
          <w:sz w:val="24"/>
          <w:szCs w:val="24"/>
        </w:rPr>
        <w:t xml:space="preserve">Форма и порядок оплаты: </w:t>
      </w:r>
      <w:r w:rsidR="007B6028" w:rsidRPr="007B6028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</w:p>
    <w:bookmarkEnd w:id="21"/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B6028">
        <w:rPr>
          <w:iCs/>
          <w:sz w:val="24"/>
          <w:szCs w:val="24"/>
        </w:rPr>
        <w:t xml:space="preserve">Порядок проведения </w:t>
      </w:r>
      <w:r w:rsidR="00C05EF6" w:rsidRPr="007B6028">
        <w:rPr>
          <w:iCs/>
          <w:sz w:val="24"/>
          <w:szCs w:val="24"/>
        </w:rPr>
        <w:t xml:space="preserve">запроса предложений </w:t>
      </w:r>
      <w:r w:rsidRPr="007B602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7B6028">
        <w:rPr>
          <w:sz w:val="24"/>
          <w:szCs w:val="24"/>
        </w:rPr>
        <w:t>заявок</w:t>
      </w:r>
      <w:r w:rsidRPr="007B6028">
        <w:rPr>
          <w:iCs/>
          <w:sz w:val="24"/>
          <w:szCs w:val="24"/>
        </w:rPr>
        <w:t>, приведены</w:t>
      </w:r>
      <w:r w:rsidRPr="0024388A">
        <w:rPr>
          <w:iCs/>
          <w:sz w:val="24"/>
          <w:szCs w:val="24"/>
        </w:rPr>
        <w:t xml:space="preserve"> в разделе</w:t>
      </w:r>
      <w:r w:rsidR="00E71A48" w:rsidRPr="0024388A">
        <w:rPr>
          <w:iCs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_Ref311232052 \r \h  \* MERGEFORMAT </w:instrText>
      </w:r>
      <w:r w:rsidR="00C24810">
        <w:fldChar w:fldCharType="separate"/>
      </w:r>
      <w:r w:rsidR="00976707">
        <w:t>3</w:t>
      </w:r>
      <w:r w:rsidR="00C24810">
        <w:fldChar w:fldCharType="end"/>
      </w:r>
      <w:r w:rsidR="00E71A48" w:rsidRPr="0024388A">
        <w:rPr>
          <w:iCs/>
          <w:sz w:val="24"/>
          <w:szCs w:val="24"/>
        </w:rPr>
        <w:t xml:space="preserve"> </w:t>
      </w:r>
      <w:r w:rsidRPr="0024388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4388A">
        <w:rPr>
          <w:iCs/>
          <w:sz w:val="24"/>
          <w:szCs w:val="24"/>
        </w:rPr>
        <w:t>Д</w:t>
      </w:r>
      <w:r w:rsidRPr="0024388A">
        <w:rPr>
          <w:iCs/>
          <w:sz w:val="24"/>
          <w:szCs w:val="24"/>
        </w:rPr>
        <w:t xml:space="preserve">окументации). </w:t>
      </w:r>
      <w:r w:rsidRPr="0024388A">
        <w:rPr>
          <w:sz w:val="24"/>
          <w:szCs w:val="24"/>
        </w:rPr>
        <w:t>Подробные требования к</w:t>
      </w:r>
      <w:r w:rsidR="00882339" w:rsidRPr="0024388A">
        <w:rPr>
          <w:sz w:val="24"/>
          <w:szCs w:val="24"/>
        </w:rPr>
        <w:t xml:space="preserve"> оказываемым услугам </w:t>
      </w:r>
      <w:r w:rsidRPr="0024388A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r w:rsidR="00C24810">
        <w:fldChar w:fldCharType="begin"/>
      </w:r>
      <w:r w:rsidR="00C24810">
        <w:instrText xml:space="preserve"> REF _Ref440270568 \r \h  \* MERGEFORMAT </w:instrText>
      </w:r>
      <w:r w:rsidR="00C24810">
        <w:fldChar w:fldCharType="separate"/>
      </w:r>
      <w:r w:rsidR="00976707">
        <w:t>4</w:t>
      </w:r>
      <w:r w:rsidR="00C24810">
        <w:fldChar w:fldCharType="end"/>
      </w:r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r w:rsidR="00C24810">
        <w:fldChar w:fldCharType="begin"/>
      </w:r>
      <w:r w:rsidR="00C24810">
        <w:instrText xml:space="preserve"> REF _Ref305973574 \r \h  \* MERGEFORMAT </w:instrText>
      </w:r>
      <w:r w:rsidR="00C24810">
        <w:fldChar w:fldCharType="separate"/>
      </w:r>
      <w:r w:rsidR="00976707">
        <w:t>2</w:t>
      </w:r>
      <w:r w:rsidR="00C24810">
        <w:fldChar w:fldCharType="end"/>
      </w:r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r w:rsidR="00C24810">
        <w:fldChar w:fldCharType="begin"/>
      </w:r>
      <w:r w:rsidR="00C24810">
        <w:instrText xml:space="preserve"> REF _Ref440270602 \r \h  \* MERGEFORMAT </w:instrText>
      </w:r>
      <w:r w:rsidR="00C24810">
        <w:fldChar w:fldCharType="separate"/>
      </w:r>
      <w:r w:rsidR="00976707">
        <w:t>5</w:t>
      </w:r>
      <w:r w:rsidR="00C24810">
        <w:fldChar w:fldCharType="end"/>
      </w:r>
      <w:r w:rsidR="00222B6E" w:rsidRPr="0024388A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r w:rsidR="00C24810">
        <w:fldChar w:fldCharType="begin"/>
      </w:r>
      <w:r w:rsidR="00C24810">
        <w:instrText xml:space="preserve"> REF _Ref440270637 \r \h  \* MERGEFORMAT </w:instrText>
      </w:r>
      <w:r w:rsidR="00C24810">
        <w:fldChar w:fldCharType="separate"/>
      </w:r>
      <w:r w:rsidR="00976707">
        <w:rPr>
          <w:sz w:val="24"/>
          <w:szCs w:val="24"/>
        </w:rPr>
        <w:t>1.1.6</w:t>
      </w:r>
      <w:r w:rsidR="00C24810">
        <w:fldChar w:fldCharType="end"/>
      </w:r>
      <w:r w:rsidRPr="0024388A">
        <w:rPr>
          <w:sz w:val="24"/>
          <w:szCs w:val="24"/>
        </w:rPr>
        <w:t xml:space="preserve">, </w:t>
      </w:r>
      <w:r w:rsidR="00C24810">
        <w:fldChar w:fldCharType="begin"/>
      </w:r>
      <w:r w:rsidR="00C24810">
        <w:instrText xml:space="preserve"> REF _Ref440270663 \r \h  \* MERGEFORMAT </w:instrText>
      </w:r>
      <w:r w:rsidR="00C24810">
        <w:fldChar w:fldCharType="separate"/>
      </w:r>
      <w:r w:rsidR="00976707">
        <w:rPr>
          <w:sz w:val="24"/>
          <w:szCs w:val="24"/>
        </w:rPr>
        <w:t>1.1.8</w:t>
      </w:r>
      <w:r w:rsidR="00C24810">
        <w:fldChar w:fldCharType="end"/>
      </w:r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ом(</w:t>
      </w:r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r w:rsidRPr="0024388A">
        <w:rPr>
          <w:sz w:val="24"/>
          <w:szCs w:val="24"/>
        </w:rPr>
        <w:t>ях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C24810">
        <w:fldChar w:fldCharType="begin"/>
      </w:r>
      <w:r w:rsidR="00C24810">
        <w:instrText xml:space="preserve"> REF _Ref440270637 \r \h  \* MERGEFORMAT </w:instrText>
      </w:r>
      <w:r w:rsidR="00C24810">
        <w:fldChar w:fldCharType="separate"/>
      </w:r>
      <w:r w:rsidR="00976707">
        <w:rPr>
          <w:sz w:val="24"/>
          <w:szCs w:val="24"/>
        </w:rPr>
        <w:t>1.1.6</w:t>
      </w:r>
      <w:r w:rsidR="00C24810">
        <w:fldChar w:fldCharType="end"/>
      </w:r>
      <w:r w:rsidR="008D2928" w:rsidRPr="0024388A">
        <w:rPr>
          <w:sz w:val="24"/>
          <w:szCs w:val="24"/>
        </w:rPr>
        <w:t xml:space="preserve">, </w:t>
      </w:r>
      <w:r w:rsidR="00C24810">
        <w:fldChar w:fldCharType="begin"/>
      </w:r>
      <w:r w:rsidR="00C24810">
        <w:instrText xml:space="preserve"> REF _Ref440270663 \r \h  \* MERGEFORMAT </w:instrText>
      </w:r>
      <w:r w:rsidR="00C24810">
        <w:fldChar w:fldCharType="separate"/>
      </w:r>
      <w:r w:rsidR="00976707">
        <w:rPr>
          <w:sz w:val="24"/>
          <w:szCs w:val="24"/>
        </w:rPr>
        <w:t>1.1.8</w:t>
      </w:r>
      <w:r w:rsidR="00C24810">
        <w:fldChar w:fldCharType="end"/>
      </w:r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r w:rsidR="00C24810">
        <w:fldChar w:fldCharType="begin"/>
      </w:r>
      <w:r w:rsidR="00C24810">
        <w:instrText xml:space="preserve"> REF _Ref440270637 \r \h  \* MERGEFORMAT </w:instrText>
      </w:r>
      <w:r w:rsidR="00C24810">
        <w:fldChar w:fldCharType="separate"/>
      </w:r>
      <w:r w:rsidR="00976707">
        <w:rPr>
          <w:sz w:val="24"/>
          <w:szCs w:val="24"/>
        </w:rPr>
        <w:t>1.1.6</w:t>
      </w:r>
      <w:r w:rsidR="00C24810">
        <w:fldChar w:fldCharType="end"/>
      </w:r>
      <w:r w:rsidR="003E4055" w:rsidRPr="0024388A">
        <w:rPr>
          <w:sz w:val="24"/>
          <w:szCs w:val="24"/>
        </w:rPr>
        <w:t xml:space="preserve"> и </w:t>
      </w:r>
      <w:r w:rsidR="00C24810">
        <w:fldChar w:fldCharType="begin"/>
      </w:r>
      <w:r w:rsidR="00C24810">
        <w:instrText xml:space="preserve"> REF _Ref440270663 \r \h  \* MERGEFORMAT </w:instrText>
      </w:r>
      <w:r w:rsidR="00C24810">
        <w:fldChar w:fldCharType="separate"/>
      </w:r>
      <w:r w:rsidR="00976707">
        <w:rPr>
          <w:sz w:val="24"/>
          <w:szCs w:val="24"/>
        </w:rPr>
        <w:t>1.1.8</w:t>
      </w:r>
      <w:r w:rsidR="00C24810">
        <w:fldChar w:fldCharType="end"/>
      </w:r>
      <w:r w:rsidRPr="0024388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9943865"/>
      <w:r w:rsidRPr="0024388A">
        <w:t>Правовой статус документов</w:t>
      </w:r>
      <w:bookmarkEnd w:id="26"/>
      <w:bookmarkEnd w:id="27"/>
      <w:bookmarkEnd w:id="28"/>
      <w:bookmarkEnd w:id="29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«Россети»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«Россети»</w:t>
      </w:r>
      <w:r w:rsidRPr="0024388A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_Ref305973033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3.2</w:t>
      </w:r>
      <w:r w:rsidR="00C24810">
        <w:fldChar w:fldCharType="end"/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9943866"/>
      <w:bookmarkEnd w:id="32"/>
      <w:r w:rsidRPr="0024388A">
        <w:t>Особые положения в связи с проведением Запроса предложений на ЭТП</w:t>
      </w:r>
      <w:bookmarkEnd w:id="33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r w:rsidR="00C24810">
        <w:fldChar w:fldCharType="begin"/>
      </w:r>
      <w:r w:rsidR="00C24810">
        <w:instrText xml:space="preserve"> REF _Ref191386109 \n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3.3.2</w:t>
      </w:r>
      <w:r w:rsidR="00C24810">
        <w:fldChar w:fldCharType="end"/>
      </w:r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9943867"/>
      <w:bookmarkEnd w:id="34"/>
      <w:r w:rsidRPr="0024388A">
        <w:lastRenderedPageBreak/>
        <w:t>Обжалование</w:t>
      </w:r>
      <w:bookmarkEnd w:id="35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24388A">
        <w:rPr>
          <w:sz w:val="24"/>
          <w:szCs w:val="24"/>
        </w:rPr>
        <w:t>Если претензионный порядок, указанный в п.</w:t>
      </w:r>
      <w:r w:rsidR="00C24810">
        <w:fldChar w:fldCharType="begin"/>
      </w:r>
      <w:r w:rsidR="00C24810">
        <w:instrText xml:space="preserve"> REF _Ref191386164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 xml:space="preserve"> 1.4.1 </w:t>
      </w:r>
      <w:r w:rsidR="00C24810">
        <w:fldChar w:fldCharType="end"/>
      </w:r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8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24810">
        <w:fldChar w:fldCharType="begin"/>
      </w:r>
      <w:r w:rsidR="00C24810">
        <w:instrText xml:space="preserve"> REF _Ref306978606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 xml:space="preserve"> 1.4.2 </w:t>
      </w:r>
      <w:r w:rsidR="00C24810">
        <w:fldChar w:fldCharType="end"/>
      </w:r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9943868"/>
      <w:bookmarkEnd w:id="39"/>
      <w:r w:rsidRPr="0024388A">
        <w:t>Прочие положения</w:t>
      </w:r>
      <w:bookmarkEnd w:id="40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и может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_Ref306114966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3.3.11</w:t>
      </w:r>
      <w:r w:rsidR="00C24810">
        <w:fldChar w:fldCharType="end"/>
      </w:r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041"/>
      <w:bookmarkStart w:id="52" w:name="_Toc471828378"/>
      <w:bookmarkStart w:id="53" w:name="_Toc479943869"/>
      <w:bookmarkStart w:id="54" w:name="_Ref306144164"/>
      <w:r w:rsidRPr="0024388A">
        <w:rPr>
          <w:bCs w:val="0"/>
        </w:rPr>
        <w:t>Закупка услуг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78388447"/>
      <w:bookmarkStart w:id="68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24810">
        <w:fldChar w:fldCharType="begin"/>
      </w:r>
      <w:r w:rsidR="00C24810">
        <w:instrText xml:space="preserve"> REF _Ref440275279 \r \h  \* MERGEFORMAT </w:instrText>
      </w:r>
      <w:r w:rsidR="00C24810">
        <w:fldChar w:fldCharType="separate"/>
      </w:r>
      <w:r w:rsidR="00976707" w:rsidRPr="00976707">
        <w:rPr>
          <w:b w:val="0"/>
        </w:rPr>
        <w:t>1.1.5</w:t>
      </w:r>
      <w:r w:rsidR="00C24810">
        <w:fldChar w:fldCharType="end"/>
      </w:r>
      <w:r w:rsidR="002D4BC6" w:rsidRPr="0024388A">
        <w:rPr>
          <w:b w:val="0"/>
        </w:rPr>
        <w:t xml:space="preserve">. При </w:t>
      </w:r>
      <w:r w:rsidR="002D4BC6" w:rsidRPr="0024388A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bookmarkStart w:id="82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C24810">
        <w:fldChar w:fldCharType="begin"/>
      </w:r>
      <w:r w:rsidR="00C24810">
        <w:instrText xml:space="preserve"> REF _Ref440357740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3.3</w:t>
      </w:r>
      <w:r w:rsidR="00C24810">
        <w:fldChar w:fldCharType="end"/>
      </w:r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297007"/>
      <w:bookmarkStart w:id="84" w:name="_Toc440356568"/>
      <w:bookmarkStart w:id="85" w:name="_Toc440631703"/>
      <w:bookmarkStart w:id="86" w:name="_Toc440876488"/>
      <w:bookmarkStart w:id="87" w:name="_Toc441130560"/>
      <w:bookmarkStart w:id="88" w:name="_Toc441157065"/>
      <w:bookmarkStart w:id="89" w:name="_Toc447292083"/>
      <w:bookmarkStart w:id="90" w:name="_Toc462234841"/>
      <w:bookmarkStart w:id="91" w:name="_Toc466966807"/>
      <w:bookmarkStart w:id="92" w:name="_Toc468806057"/>
      <w:bookmarkStart w:id="93" w:name="_Toc469480316"/>
      <w:bookmarkStart w:id="94" w:name="_Toc472416832"/>
      <w:bookmarkStart w:id="95" w:name="_Toc478388449"/>
      <w:bookmarkStart w:id="96" w:name="_Toc479943872"/>
      <w:r w:rsidRPr="0024388A">
        <w:rPr>
          <w:b w:val="0"/>
          <w:szCs w:val="24"/>
        </w:rPr>
        <w:t xml:space="preserve">Письмо о подаче оферты (подраздел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5.1</w:t>
      </w:r>
      <w:r w:rsidR="00C24810">
        <w:fldChar w:fldCharType="end"/>
      </w:r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7" w:name="_Toc440297008"/>
      <w:bookmarkStart w:id="98" w:name="_Toc440356569"/>
      <w:bookmarkStart w:id="99" w:name="_Toc440631704"/>
      <w:bookmarkStart w:id="100" w:name="_Toc440876489"/>
      <w:bookmarkStart w:id="101" w:name="_Toc441130561"/>
      <w:bookmarkStart w:id="102" w:name="_Toc441157066"/>
      <w:bookmarkStart w:id="103" w:name="_Toc447292084"/>
      <w:bookmarkStart w:id="104" w:name="_Toc462234842"/>
      <w:bookmarkStart w:id="105" w:name="_Toc466966808"/>
      <w:bookmarkStart w:id="106" w:name="_Toc468806058"/>
      <w:bookmarkStart w:id="107" w:name="_Toc469480317"/>
      <w:bookmarkStart w:id="108" w:name="_Toc472416833"/>
      <w:bookmarkStart w:id="109" w:name="_Toc478388450"/>
      <w:bookmarkStart w:id="110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r w:rsidR="00C24810">
        <w:fldChar w:fldCharType="begin"/>
      </w:r>
      <w:r w:rsidR="00C24810">
        <w:instrText xml:space="preserve"> REF _Ref440284918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5.2</w:t>
      </w:r>
      <w:r w:rsidR="00C24810">
        <w:fldChar w:fldCharType="end"/>
      </w:r>
      <w:r w:rsidR="002D4BC6" w:rsidRPr="0024388A">
        <w:rPr>
          <w:b w:val="0"/>
          <w:szCs w:val="24"/>
        </w:rPr>
        <w:t xml:space="preserve">), Техническое предложение (подраздел </w:t>
      </w:r>
      <w:r w:rsidR="00C24810">
        <w:fldChar w:fldCharType="begin"/>
      </w:r>
      <w:r w:rsidR="00C24810">
        <w:instrText xml:space="preserve"> REF _Ref86826666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5.3</w:t>
      </w:r>
      <w:r w:rsidR="00C24810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r w:rsidR="00C24810">
        <w:fldChar w:fldCharType="begin"/>
      </w:r>
      <w:r w:rsidR="00C24810">
        <w:instrText xml:space="preserve"> REF _Ref440284947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5.4</w:t>
      </w:r>
      <w:r w:rsidR="00C24810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r w:rsidR="00C24810">
        <w:fldChar w:fldCharType="begin"/>
      </w:r>
      <w:r w:rsidR="00C24810">
        <w:instrText xml:space="preserve"> REF _Ref477531074 \r \h  \* MERGEFORMAT </w:instrText>
      </w:r>
      <w:r w:rsidR="00C24810">
        <w:fldChar w:fldCharType="separate"/>
      </w:r>
      <w:r w:rsidR="00976707">
        <w:rPr>
          <w:b w:val="0"/>
          <w:szCs w:val="24"/>
        </w:rPr>
        <w:t>5.5</w:t>
      </w:r>
      <w:r w:rsidR="00C24810">
        <w:fldChar w:fldCharType="end"/>
      </w:r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r w:rsidR="00C24810">
        <w:fldChar w:fldCharType="begin"/>
      </w:r>
      <w:r w:rsidR="00C24810">
        <w:instrText xml:space="preserve"> REF _Ref93264992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5.6</w:t>
      </w:r>
      <w:r w:rsidR="00C24810">
        <w:fldChar w:fldCharType="end"/>
      </w:r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1" w:name="_Toc440297010"/>
      <w:bookmarkStart w:id="112" w:name="_Toc440356571"/>
      <w:bookmarkStart w:id="113" w:name="_Toc440631706"/>
      <w:bookmarkStart w:id="114" w:name="_Toc440876491"/>
      <w:bookmarkStart w:id="115" w:name="_Toc441130563"/>
      <w:bookmarkStart w:id="116" w:name="_Toc441157067"/>
      <w:bookmarkStart w:id="117" w:name="_Toc447292085"/>
      <w:bookmarkStart w:id="118" w:name="_Toc462234843"/>
      <w:bookmarkStart w:id="119" w:name="_Toc466966809"/>
      <w:bookmarkStart w:id="120" w:name="_Toc468806059"/>
      <w:bookmarkStart w:id="121" w:name="_Toc469480318"/>
      <w:bookmarkStart w:id="122" w:name="_Toc472416834"/>
      <w:bookmarkStart w:id="123" w:name="_Toc478388451"/>
      <w:bookmarkStart w:id="124" w:name="_Toc479943874"/>
      <w:r w:rsidRPr="0024388A">
        <w:rPr>
          <w:b w:val="0"/>
          <w:szCs w:val="24"/>
        </w:rPr>
        <w:t xml:space="preserve">Оценка заявок (подраздел </w:t>
      </w:r>
      <w:r w:rsidR="00C24810">
        <w:fldChar w:fldCharType="begin"/>
      </w:r>
      <w:r w:rsidR="00C24810">
        <w:instrText xml:space="preserve"> REF _Ref305973250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3.6</w:t>
      </w:r>
      <w:r w:rsidR="00C24810">
        <w:fldChar w:fldCharType="end"/>
      </w:r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r w:rsidR="00C24810">
        <w:fldChar w:fldCharType="begin"/>
      </w:r>
      <w:r w:rsidR="00C24810">
        <w:instrText xml:space="preserve"> REF _Ref472416955 \r \h  \* MERGEFORMAT </w:instrText>
      </w:r>
      <w:r w:rsidR="00C24810">
        <w:fldChar w:fldCharType="separate"/>
      </w:r>
      <w:r w:rsidR="00976707">
        <w:rPr>
          <w:b w:val="0"/>
          <w:szCs w:val="24"/>
        </w:rPr>
        <w:t>3.9</w:t>
      </w:r>
      <w:r w:rsidR="00C24810">
        <w:fldChar w:fldCharType="end"/>
      </w:r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79943875"/>
      <w:bookmarkEnd w:id="54"/>
      <w:bookmarkEnd w:id="125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6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79943876"/>
      <w:r w:rsidRPr="0024388A">
        <w:t>Проект договора</w:t>
      </w:r>
      <w:bookmarkEnd w:id="131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297013"/>
      <w:bookmarkStart w:id="138" w:name="_Toc440356574"/>
      <w:bookmarkStart w:id="139" w:name="_Toc440631709"/>
      <w:bookmarkStart w:id="140" w:name="_Toc440876494"/>
      <w:bookmarkStart w:id="141" w:name="_Toc441130566"/>
      <w:bookmarkStart w:id="142" w:name="_Toc441157070"/>
      <w:bookmarkStart w:id="143" w:name="_Toc447292088"/>
      <w:bookmarkStart w:id="144" w:name="_Toc462234846"/>
      <w:bookmarkStart w:id="145" w:name="_Toc466966812"/>
      <w:bookmarkStart w:id="146" w:name="_Toc468806062"/>
      <w:bookmarkStart w:id="147" w:name="_Toc469480321"/>
      <w:bookmarkStart w:id="148" w:name="_Toc472416837"/>
      <w:bookmarkStart w:id="149" w:name="_Toc478388454"/>
      <w:bookmarkStart w:id="150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1" w:name="_Toc439238032"/>
      <w:bookmarkStart w:id="152" w:name="_Toc439238154"/>
      <w:bookmarkStart w:id="153" w:name="_Toc439252706"/>
      <w:bookmarkStart w:id="154" w:name="_Toc439323564"/>
      <w:bookmarkStart w:id="155" w:name="_Toc439323680"/>
      <w:bookmarkStart w:id="156" w:name="_Toc440297014"/>
      <w:bookmarkStart w:id="157" w:name="_Toc440356575"/>
      <w:bookmarkStart w:id="158" w:name="_Toc440631710"/>
      <w:bookmarkStart w:id="159" w:name="_Toc440876495"/>
      <w:bookmarkStart w:id="160" w:name="_Toc441130567"/>
      <w:bookmarkStart w:id="161" w:name="_Toc441157071"/>
      <w:bookmarkStart w:id="162" w:name="_Toc447292089"/>
      <w:bookmarkStart w:id="163" w:name="_Toc462234847"/>
      <w:bookmarkStart w:id="164" w:name="_Toc466966813"/>
      <w:bookmarkStart w:id="165" w:name="_Toc468806063"/>
      <w:bookmarkStart w:id="166" w:name="_Toc469480322"/>
      <w:bookmarkStart w:id="167" w:name="_Toc472416838"/>
      <w:bookmarkStart w:id="168" w:name="_Toc478388455"/>
      <w:bookmarkStart w:id="169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r w:rsidR="00C24810">
        <w:fldChar w:fldCharType="begin"/>
      </w:r>
      <w:r w:rsidR="00C24810">
        <w:instrText xml:space="preserve"> REF _Ref93264992 \r \h  \* MERGEFORMAT </w:instrText>
      </w:r>
      <w:r w:rsidR="00C24810">
        <w:fldChar w:fldCharType="separate"/>
      </w:r>
      <w:r w:rsidR="00976707" w:rsidRPr="00976707">
        <w:rPr>
          <w:b w:val="0"/>
        </w:rPr>
        <w:t>5.6</w:t>
      </w:r>
      <w:r w:rsidR="00C24810">
        <w:fldChar w:fldCharType="end"/>
      </w:r>
      <w:r w:rsidRPr="0024388A">
        <w:rPr>
          <w:b w:val="0"/>
        </w:rPr>
        <w:t>) и приложить его к своей Заявке.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033"/>
      <w:bookmarkStart w:id="171" w:name="_Toc439238155"/>
      <w:bookmarkStart w:id="172" w:name="_Toc439252707"/>
      <w:bookmarkStart w:id="173" w:name="_Toc439323565"/>
      <w:bookmarkStart w:id="174" w:name="_Toc439323681"/>
      <w:bookmarkStart w:id="175" w:name="_Toc440297015"/>
      <w:bookmarkStart w:id="176" w:name="_Toc440356576"/>
      <w:bookmarkStart w:id="177" w:name="_Toc440631711"/>
      <w:bookmarkStart w:id="178" w:name="_Toc440876496"/>
      <w:bookmarkStart w:id="179" w:name="_Toc441130568"/>
      <w:bookmarkStart w:id="180" w:name="_Toc441157072"/>
      <w:bookmarkStart w:id="181" w:name="_Toc447292090"/>
      <w:bookmarkStart w:id="182" w:name="_Toc462234848"/>
      <w:bookmarkStart w:id="183" w:name="_Toc466966814"/>
      <w:bookmarkStart w:id="184" w:name="_Toc468806064"/>
      <w:bookmarkStart w:id="185" w:name="_Toc469480323"/>
      <w:bookmarkStart w:id="186" w:name="_Toc472416839"/>
      <w:bookmarkStart w:id="187" w:name="_Toc478388456"/>
      <w:bookmarkStart w:id="188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9" w:name="_Toc440297016"/>
      <w:bookmarkStart w:id="190" w:name="_Toc440876497"/>
      <w:bookmarkStart w:id="191" w:name="_Toc441157073"/>
      <w:bookmarkStart w:id="192" w:name="_Toc447292091"/>
      <w:bookmarkStart w:id="193" w:name="_Toc479943880"/>
      <w:r w:rsidRPr="0024388A">
        <w:rPr>
          <w:bCs w:val="0"/>
        </w:rPr>
        <w:t>Антикоррупционная оговорка, включаемая в проект договора</w:t>
      </w:r>
      <w:bookmarkEnd w:id="189"/>
      <w:bookmarkEnd w:id="190"/>
      <w:bookmarkEnd w:id="191"/>
      <w:bookmarkEnd w:id="192"/>
      <w:bookmarkEnd w:id="193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297017"/>
      <w:bookmarkStart w:id="199" w:name="_Toc440356578"/>
      <w:bookmarkStart w:id="200" w:name="_Toc440631713"/>
      <w:bookmarkStart w:id="201" w:name="_Toc440876498"/>
      <w:bookmarkStart w:id="202" w:name="_Toc441130570"/>
      <w:bookmarkStart w:id="203" w:name="_Toc441157074"/>
      <w:bookmarkStart w:id="204" w:name="_Toc447292092"/>
      <w:bookmarkStart w:id="205" w:name="_Toc462234850"/>
      <w:bookmarkStart w:id="206" w:name="_Toc466966816"/>
      <w:bookmarkStart w:id="207" w:name="_Toc468806066"/>
      <w:bookmarkStart w:id="208" w:name="_Toc469480325"/>
      <w:bookmarkStart w:id="209" w:name="_Toc472416841"/>
      <w:bookmarkStart w:id="210" w:name="_Toc478388458"/>
      <w:bookmarkStart w:id="211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24810">
        <w:fldChar w:fldCharType="begin"/>
      </w:r>
      <w:r w:rsidR="00C24810">
        <w:instrText xml:space="preserve"> REF _Ref440270867 \r \h  \* MERGEFORMAT </w:instrText>
      </w:r>
      <w:r w:rsidR="00C24810">
        <w:fldChar w:fldCharType="separate"/>
      </w:r>
      <w:r w:rsidR="00976707" w:rsidRPr="00976707">
        <w:rPr>
          <w:b w:val="0"/>
        </w:rPr>
        <w:t>2.2.3</w:t>
      </w:r>
      <w:r w:rsidR="00C24810">
        <w:fldChar w:fldCharType="end"/>
      </w:r>
      <w:r w:rsidRPr="0024388A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297018"/>
      <w:bookmarkStart w:id="217" w:name="_Toc440356579"/>
      <w:bookmarkStart w:id="218" w:name="_Toc440631714"/>
      <w:bookmarkStart w:id="219" w:name="_Toc440876499"/>
      <w:bookmarkStart w:id="220" w:name="_Toc441130571"/>
      <w:bookmarkStart w:id="221" w:name="_Toc441157075"/>
      <w:bookmarkStart w:id="222" w:name="_Toc447292093"/>
      <w:bookmarkStart w:id="223" w:name="_Toc462234851"/>
      <w:bookmarkStart w:id="224" w:name="_Toc466966817"/>
      <w:bookmarkStart w:id="225" w:name="_Toc468806067"/>
      <w:bookmarkStart w:id="226" w:name="_Toc469480326"/>
      <w:bookmarkStart w:id="227" w:name="_Toc472416842"/>
      <w:bookmarkStart w:id="228" w:name="_Toc478388459"/>
      <w:bookmarkStart w:id="229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0" w:name="_Toc439238159"/>
      <w:bookmarkStart w:id="231" w:name="_Toc439252711"/>
      <w:bookmarkStart w:id="232" w:name="_Toc439323569"/>
      <w:bookmarkStart w:id="233" w:name="_Toc439323685"/>
      <w:bookmarkStart w:id="234" w:name="_Ref440270867"/>
      <w:bookmarkStart w:id="235" w:name="_Toc440297019"/>
      <w:bookmarkStart w:id="236" w:name="_Toc440356580"/>
      <w:bookmarkStart w:id="237" w:name="_Toc440631715"/>
      <w:bookmarkStart w:id="238" w:name="_Toc440876500"/>
      <w:bookmarkStart w:id="239" w:name="_Toc441130572"/>
      <w:bookmarkStart w:id="240" w:name="_Toc441157076"/>
      <w:bookmarkStart w:id="241" w:name="_Toc447292094"/>
      <w:bookmarkStart w:id="242" w:name="_Toc462234852"/>
      <w:bookmarkStart w:id="243" w:name="_Toc466966818"/>
      <w:bookmarkStart w:id="244" w:name="_Toc468806068"/>
      <w:bookmarkStart w:id="245" w:name="_Toc469480327"/>
      <w:bookmarkStart w:id="246" w:name="_Toc472416843"/>
      <w:bookmarkStart w:id="247" w:name="_Toc478388460"/>
      <w:bookmarkStart w:id="248" w:name="_Toc479943883"/>
      <w:r w:rsidRPr="0024388A">
        <w:rPr>
          <w:b w:val="0"/>
        </w:rPr>
        <w:t>Текст Антикоррупционной оговорки: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24388A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9" w:name="_Ref303622434"/>
      <w:bookmarkStart w:id="250" w:name="_Ref303624273"/>
      <w:bookmarkStart w:id="251" w:name="_Ref303682476"/>
      <w:bookmarkStart w:id="252" w:name="_Ref303683017"/>
      <w:bookmarkEnd w:id="249"/>
      <w:bookmarkEnd w:id="250"/>
      <w:bookmarkEnd w:id="251"/>
      <w:bookmarkEnd w:id="252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3" w:name="_Toc469470557"/>
      <w:bookmarkStart w:id="254" w:name="_Toc479943884"/>
      <w:r w:rsidRPr="0024388A">
        <w:rPr>
          <w:bCs w:val="0"/>
        </w:rPr>
        <w:t>Дополнительные условия, включаемые в проект договора</w:t>
      </w:r>
      <w:bookmarkEnd w:id="253"/>
      <w:bookmarkEnd w:id="25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5" w:name="_Toc469470558"/>
      <w:bookmarkStart w:id="256" w:name="_Toc469480329"/>
      <w:bookmarkStart w:id="257" w:name="_Toc472416845"/>
      <w:bookmarkStart w:id="258" w:name="_Toc478388462"/>
      <w:bookmarkStart w:id="259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C24810">
        <w:fldChar w:fldCharType="begin"/>
      </w:r>
      <w:r w:rsidR="00C24810">
        <w:instrText xml:space="preserve"> REF _Ref469470272 \r \h  \* MERGEFORMAT </w:instrText>
      </w:r>
      <w:r w:rsidR="00C24810">
        <w:fldChar w:fldCharType="separate"/>
      </w:r>
      <w:r w:rsidR="00976707">
        <w:rPr>
          <w:b w:val="0"/>
        </w:rPr>
        <w:t>2.3.3</w:t>
      </w:r>
      <w:r w:rsidR="00C24810">
        <w:fldChar w:fldCharType="end"/>
      </w:r>
      <w:r w:rsidRPr="0024388A">
        <w:rPr>
          <w:b w:val="0"/>
        </w:rPr>
        <w:t>).</w:t>
      </w:r>
      <w:bookmarkEnd w:id="255"/>
      <w:bookmarkEnd w:id="256"/>
      <w:bookmarkEnd w:id="257"/>
      <w:bookmarkEnd w:id="258"/>
      <w:bookmarkEnd w:id="259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0" w:name="_Toc469470559"/>
      <w:bookmarkStart w:id="261" w:name="_Toc469480330"/>
      <w:bookmarkStart w:id="262" w:name="_Toc472416846"/>
      <w:bookmarkStart w:id="263" w:name="_Toc478388463"/>
      <w:bookmarkStart w:id="264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0"/>
      <w:bookmarkEnd w:id="261"/>
      <w:bookmarkEnd w:id="262"/>
      <w:bookmarkEnd w:id="263"/>
      <w:bookmarkEnd w:id="26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5" w:name="_Ref469470272"/>
      <w:bookmarkStart w:id="266" w:name="_Toc469470560"/>
      <w:bookmarkStart w:id="267" w:name="_Toc469480331"/>
      <w:bookmarkStart w:id="268" w:name="_Toc472416847"/>
      <w:bookmarkStart w:id="269" w:name="_Toc478388464"/>
      <w:bookmarkStart w:id="270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5"/>
      <w:bookmarkEnd w:id="266"/>
      <w:bookmarkEnd w:id="267"/>
      <w:bookmarkEnd w:id="268"/>
      <w:bookmarkEnd w:id="269"/>
      <w:bookmarkEnd w:id="27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1"/>
      <w:bookmarkStart w:id="272" w:name="_Toc469480332"/>
      <w:bookmarkStart w:id="273" w:name="_Toc472416848"/>
      <w:bookmarkStart w:id="274" w:name="_Toc478388465"/>
      <w:bookmarkStart w:id="275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 xml:space="preserve">) обеспечивает представление в адрес Заказчика </w:t>
      </w:r>
      <w:r w:rsidRPr="0024388A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1"/>
      <w:bookmarkEnd w:id="272"/>
      <w:bookmarkEnd w:id="273"/>
      <w:bookmarkEnd w:id="274"/>
      <w:bookmarkEnd w:id="27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6" w:name="_Toc469470562"/>
      <w:bookmarkStart w:id="277" w:name="_Toc469480333"/>
      <w:bookmarkStart w:id="278" w:name="_Toc472416849"/>
      <w:bookmarkStart w:id="279" w:name="_Toc478388466"/>
      <w:bookmarkStart w:id="280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6"/>
      <w:bookmarkEnd w:id="277"/>
      <w:bookmarkEnd w:id="278"/>
      <w:bookmarkEnd w:id="279"/>
      <w:bookmarkEnd w:id="28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3"/>
      <w:bookmarkStart w:id="282" w:name="_Toc469480334"/>
      <w:bookmarkStart w:id="283" w:name="_Toc472416850"/>
      <w:bookmarkStart w:id="284" w:name="_Toc478388467"/>
      <w:bookmarkStart w:id="285" w:name="_Toc479943890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1"/>
      <w:bookmarkEnd w:id="282"/>
      <w:bookmarkEnd w:id="283"/>
      <w:bookmarkEnd w:id="284"/>
      <w:bookmarkEnd w:id="28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4"/>
      <w:bookmarkStart w:id="287" w:name="_Toc469480335"/>
      <w:bookmarkStart w:id="288" w:name="_Toc472416851"/>
      <w:bookmarkStart w:id="289" w:name="_Toc478388468"/>
      <w:bookmarkStart w:id="290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6"/>
      <w:bookmarkEnd w:id="287"/>
      <w:bookmarkEnd w:id="288"/>
      <w:bookmarkEnd w:id="289"/>
      <w:bookmarkEnd w:id="290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1" w:name="_Ref303711222"/>
      <w:bookmarkStart w:id="292" w:name="_Ref311232052"/>
      <w:bookmarkStart w:id="293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1"/>
      <w:r w:rsidR="00D51A0B" w:rsidRPr="0024388A">
        <w:rPr>
          <w:szCs w:val="24"/>
        </w:rPr>
        <w:t>Заявок</w:t>
      </w:r>
      <w:bookmarkEnd w:id="292"/>
      <w:bookmarkEnd w:id="293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4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4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5" w:name="_Toc439323688"/>
      <w:bookmarkStart w:id="296" w:name="_Toc440297022"/>
      <w:bookmarkStart w:id="297" w:name="_Toc440356583"/>
      <w:bookmarkStart w:id="298" w:name="_Toc440631718"/>
      <w:bookmarkStart w:id="299" w:name="_Toc440876503"/>
      <w:bookmarkStart w:id="300" w:name="_Toc441130575"/>
      <w:bookmarkStart w:id="301" w:name="_Toc441157079"/>
      <w:bookmarkStart w:id="302" w:name="_Toc447292097"/>
      <w:bookmarkStart w:id="303" w:name="_Toc462234855"/>
      <w:bookmarkStart w:id="304" w:name="_Toc466966821"/>
      <w:bookmarkStart w:id="305" w:name="_Toc468806071"/>
      <w:bookmarkStart w:id="306" w:name="_Toc469480338"/>
      <w:bookmarkStart w:id="307" w:name="_Toc472416854"/>
      <w:bookmarkStart w:id="308" w:name="_Toc478388471"/>
      <w:bookmarkStart w:id="309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24810">
        <w:fldChar w:fldCharType="begin"/>
      </w:r>
      <w:r w:rsidR="00C24810">
        <w:instrText xml:space="preserve"> REF _Ref305973033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3.2</w:t>
      </w:r>
      <w:r w:rsidR="00C24810">
        <w:fldChar w:fldCharType="end"/>
      </w:r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24810">
        <w:fldChar w:fldCharType="begin"/>
      </w:r>
      <w:r w:rsidR="00C24810">
        <w:instrText xml:space="preserve"> REF _Ref440357740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</w:t>
      </w:r>
      <w:r w:rsidR="00C24810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0" w:name="__RefNumPara__828_922829174"/>
      <w:bookmarkEnd w:id="310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="00C24810">
        <w:fldChar w:fldCharType="begin"/>
      </w:r>
      <w:r w:rsidR="00C24810">
        <w:instrText xml:space="preserve"> REF _Ref462236869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3.4</w:t>
      </w:r>
      <w:r w:rsidR="00C24810">
        <w:fldChar w:fldCharType="end"/>
      </w:r>
      <w:r w:rsidR="00096E9D" w:rsidRPr="0024388A">
        <w:rPr>
          <w:bCs w:val="0"/>
          <w:sz w:val="24"/>
          <w:szCs w:val="24"/>
        </w:rPr>
        <w:t xml:space="preserve">, </w:t>
      </w:r>
      <w:r w:rsidR="00C24810">
        <w:fldChar w:fldCharType="begin"/>
      </w:r>
      <w:r w:rsidR="00C24810">
        <w:instrText xml:space="preserve"> REF _Ref303683883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3.5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32_922829174"/>
      <w:bookmarkEnd w:id="311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r w:rsidR="00C24810">
        <w:fldChar w:fldCharType="begin"/>
      </w:r>
      <w:r w:rsidR="00C24810">
        <w:instrText xml:space="preserve"> REF _Ref305973250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3.6</w:t>
      </w:r>
      <w:r w:rsidR="00C24810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4_922829174"/>
      <w:bookmarkEnd w:id="312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r w:rsidR="00C24810">
        <w:fldChar w:fldCharType="begin"/>
      </w:r>
      <w:r w:rsidR="00C24810">
        <w:instrText xml:space="preserve"> REF _Ref303250967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3.7</w:t>
      </w:r>
      <w:r w:rsidR="00C24810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6_922829174"/>
      <w:bookmarkEnd w:id="313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C24810">
        <w:fldChar w:fldCharType="begin"/>
      </w:r>
      <w:r w:rsidR="00C24810">
        <w:instrText xml:space="preserve"> REF _Ref472416971 \r \h  \* MERGEFORMAT </w:instrText>
      </w:r>
      <w:r w:rsidR="00C24810">
        <w:fldChar w:fldCharType="separate"/>
      </w:r>
      <w:r w:rsidR="00976707">
        <w:rPr>
          <w:bCs w:val="0"/>
          <w:sz w:val="24"/>
          <w:szCs w:val="24"/>
        </w:rPr>
        <w:t>3.9</w:t>
      </w:r>
      <w:r w:rsidR="00C24810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_Ref468805820 \r \h  \* MERGEFORMAT </w:instrText>
      </w:r>
      <w:r w:rsidR="00C24810">
        <w:fldChar w:fldCharType="separate"/>
      </w:r>
      <w:r w:rsidR="00976707">
        <w:rPr>
          <w:bCs w:val="0"/>
          <w:sz w:val="24"/>
          <w:szCs w:val="24"/>
        </w:rPr>
        <w:t>3.12</w:t>
      </w:r>
      <w:r w:rsidR="00C24810">
        <w:fldChar w:fldCharType="end"/>
      </w:r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r w:rsidR="00C24810">
        <w:fldChar w:fldCharType="begin"/>
      </w:r>
      <w:r w:rsidR="00C24810">
        <w:instrText xml:space="preserve"> REF _Ref472417185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3.13</w:t>
      </w:r>
      <w:r w:rsidR="00C24810">
        <w:fldChar w:fldCharType="end"/>
      </w:r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C24810">
        <w:fldChar w:fldCharType="begin"/>
      </w:r>
      <w:r w:rsidR="00C24810">
        <w:instrText xml:space="preserve"> REF _Ref306140451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3.14</w:t>
      </w:r>
      <w:r w:rsidR="00C24810">
        <w:fldChar w:fldCharType="end"/>
      </w:r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4" w:name="_Toc439323689"/>
      <w:bookmarkStart w:id="315" w:name="_Toc440297023"/>
      <w:bookmarkStart w:id="316" w:name="_Toc440356584"/>
      <w:bookmarkStart w:id="317" w:name="_Toc440631719"/>
      <w:bookmarkStart w:id="318" w:name="_Toc440876504"/>
      <w:bookmarkStart w:id="319" w:name="_Toc441130576"/>
      <w:bookmarkStart w:id="320" w:name="_Toc441157080"/>
      <w:bookmarkStart w:id="321" w:name="_Toc447292098"/>
      <w:bookmarkStart w:id="322" w:name="_Toc462234856"/>
      <w:bookmarkStart w:id="323" w:name="_Toc466966822"/>
      <w:bookmarkStart w:id="324" w:name="_Toc468806072"/>
      <w:bookmarkStart w:id="325" w:name="_Toc469480339"/>
      <w:bookmarkStart w:id="326" w:name="_Toc472416855"/>
      <w:bookmarkStart w:id="327" w:name="_Toc478388472"/>
      <w:bookmarkStart w:id="328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9" w:name="_Ref303250835"/>
      <w:bookmarkStart w:id="330" w:name="_Ref305973033"/>
      <w:bookmarkStart w:id="331" w:name="_Toc439326609"/>
      <w:bookmarkStart w:id="332" w:name="_Toc479943896"/>
      <w:bookmarkStart w:id="333" w:name="_Ref191386178"/>
      <w:r w:rsidRPr="0024388A">
        <w:t>Предоставление Извещения о проведении запроса предложений и Документации</w:t>
      </w:r>
      <w:bookmarkEnd w:id="329"/>
      <w:r w:rsidRPr="0024388A">
        <w:t xml:space="preserve"> по запросу предложений</w:t>
      </w:r>
      <w:bookmarkEnd w:id="330"/>
      <w:bookmarkEnd w:id="331"/>
      <w:bookmarkEnd w:id="332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4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r w:rsidR="00C24810">
        <w:fldChar w:fldCharType="begin"/>
      </w:r>
      <w:r w:rsidR="00C24810">
        <w:instrText xml:space="preserve"> REF _Ref302563524 \n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1.1.1</w:t>
      </w:r>
      <w:r w:rsidR="00C24810">
        <w:fldChar w:fldCharType="end"/>
      </w:r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4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5" w:name="__RefNumPara__444_922829174"/>
      <w:bookmarkStart w:id="336" w:name="_Ref191386216"/>
      <w:bookmarkStart w:id="337" w:name="_Ref305973147"/>
      <w:bookmarkEnd w:id="333"/>
      <w:bookmarkEnd w:id="335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_Ref478546182 \r \h  \* MERGEFORMAT </w:instrText>
      </w:r>
      <w:r w:rsidR="00C24810">
        <w:fldChar w:fldCharType="separate"/>
      </w:r>
      <w:r w:rsidR="00976707">
        <w:rPr>
          <w:sz w:val="24"/>
          <w:szCs w:val="24"/>
        </w:rPr>
        <w:t>3.2.1</w:t>
      </w:r>
      <w:r w:rsidR="00C24810">
        <w:fldChar w:fldCharType="end"/>
      </w:r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8" w:name="_Ref440357740"/>
      <w:bookmarkStart w:id="339" w:name="_Toc479943897"/>
      <w:r w:rsidRPr="0024388A">
        <w:t xml:space="preserve">Подготовка </w:t>
      </w:r>
      <w:bookmarkEnd w:id="336"/>
      <w:r w:rsidRPr="0024388A">
        <w:t>Заявок</w:t>
      </w:r>
      <w:bookmarkEnd w:id="337"/>
      <w:bookmarkEnd w:id="338"/>
      <w:bookmarkEnd w:id="339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297026"/>
      <w:bookmarkStart w:id="342" w:name="_Toc440356587"/>
      <w:bookmarkStart w:id="343" w:name="_Toc440631722"/>
      <w:bookmarkStart w:id="344" w:name="_Toc440876507"/>
      <w:bookmarkStart w:id="345" w:name="_Toc441130579"/>
      <w:bookmarkStart w:id="346" w:name="_Toc441157083"/>
      <w:bookmarkStart w:id="347" w:name="_Toc447292101"/>
      <w:bookmarkStart w:id="348" w:name="_Toc462234859"/>
      <w:bookmarkStart w:id="349" w:name="_Toc466966825"/>
      <w:bookmarkStart w:id="350" w:name="_Toc468806075"/>
      <w:bookmarkStart w:id="351" w:name="_Toc469480342"/>
      <w:bookmarkStart w:id="352" w:name="_Toc472416858"/>
      <w:bookmarkStart w:id="353" w:name="_Toc478388475"/>
      <w:bookmarkStart w:id="354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C24810">
        <w:fldChar w:fldCharType="end"/>
      </w:r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_Ref440271072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C24810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_Ref86826666 \r \h  \* MERGEFORMAT </w:instrText>
      </w:r>
      <w:r w:rsidR="00C24810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C24810">
        <w:fldChar w:fldCharType="end"/>
      </w:r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_Ref440271036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5.4</w:t>
      </w:r>
      <w:r w:rsidR="00C24810"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r w:rsidR="00C24810">
        <w:fldChar w:fldCharType="begin"/>
      </w:r>
      <w:r w:rsidR="00C24810">
        <w:instrText xml:space="preserve"> REF _Ref477531074 \r \h  \* MERGEFORMAT </w:instrText>
      </w:r>
      <w:r w:rsidR="00C24810">
        <w:fldChar w:fldCharType="separate"/>
      </w:r>
      <w:r w:rsidR="00976707">
        <w:rPr>
          <w:bCs w:val="0"/>
          <w:sz w:val="24"/>
          <w:szCs w:val="24"/>
        </w:rPr>
        <w:t>5.5</w:t>
      </w:r>
      <w:r w:rsidR="00C24810">
        <w:fldChar w:fldCharType="end"/>
      </w:r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_Ref191386407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C24810">
        <w:fldChar w:fldCharType="end"/>
      </w:r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_Ref93264992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5.6</w:t>
      </w:r>
      <w:r w:rsidR="00C24810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5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5.1</w:t>
      </w:r>
      <w:r w:rsidR="00C24810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4388A">
        <w:rPr>
          <w:sz w:val="24"/>
          <w:szCs w:val="24"/>
        </w:rPr>
        <w:t xml:space="preserve">Антикоррупционные обязательства (подраздел </w:t>
      </w:r>
      <w:r w:rsidR="00C24810">
        <w:fldChar w:fldCharType="begin"/>
      </w:r>
      <w:r w:rsidR="00C24810">
        <w:instrText xml:space="preserve"> REF _Ref440271964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5.1.3</w:t>
      </w:r>
      <w:r w:rsidR="00C24810">
        <w:fldChar w:fldCharType="end"/>
      </w:r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Документ(ы) в соответствии с пп. </w:t>
      </w:r>
      <w:r w:rsidR="00C24810">
        <w:fldChar w:fldCharType="begin"/>
      </w:r>
      <w:r w:rsidR="00C24810">
        <w:instrText xml:space="preserve"> REF _Ref440279062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а)</w:t>
      </w:r>
      <w:r w:rsidR="00C24810">
        <w:fldChar w:fldCharType="end"/>
      </w:r>
      <w:r w:rsidR="00F463E8" w:rsidRPr="0024388A">
        <w:rPr>
          <w:sz w:val="24"/>
          <w:szCs w:val="24"/>
        </w:rPr>
        <w:t xml:space="preserve"> п. </w:t>
      </w:r>
      <w:r w:rsidR="00C24810">
        <w:fldChar w:fldCharType="begin"/>
      </w:r>
      <w:r w:rsidR="00C24810">
        <w:instrText xml:space="preserve"> REF _Ref306005578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3.3.8.3</w:t>
      </w:r>
      <w:r w:rsidR="00C24810">
        <w:fldChar w:fldCharType="end"/>
      </w:r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r w:rsidR="00C24810">
        <w:fldChar w:fldCharType="begin"/>
      </w:r>
      <w:r w:rsidR="00C24810">
        <w:instrText xml:space="preserve"> REF _Ref86826666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5.3</w:t>
      </w:r>
      <w:r w:rsidR="00C24810">
        <w:fldChar w:fldCharType="end"/>
      </w:r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C24810">
        <w:fldChar w:fldCharType="begin"/>
      </w:r>
      <w:r w:rsidR="00C24810">
        <w:instrText xml:space="preserve"> REF _Ref440274913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5.2</w:t>
      </w:r>
      <w:r w:rsidR="00C24810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C24810">
        <w:fldChar w:fldCharType="begin"/>
      </w:r>
      <w:r w:rsidR="00C24810">
        <w:instrText xml:space="preserve"> REF _Ref440274902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C24810">
        <w:fldChar w:fldCharType="end"/>
      </w:r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r w:rsidR="00C24810">
        <w:fldChar w:fldCharType="begin"/>
      </w:r>
      <w:r w:rsidR="00C24810">
        <w:instrText xml:space="preserve"> REF _Ref477531074 \r \h  \* MERGEFORMAT </w:instrText>
      </w:r>
      <w:r w:rsidR="00C24810">
        <w:fldChar w:fldCharType="separate"/>
      </w:r>
      <w:r w:rsidR="00976707">
        <w:rPr>
          <w:bCs w:val="0"/>
          <w:sz w:val="24"/>
          <w:szCs w:val="24"/>
        </w:rPr>
        <w:t>5.5</w:t>
      </w:r>
      <w:r w:rsidR="00C24810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C24810">
        <w:fldChar w:fldCharType="begin"/>
      </w:r>
      <w:r w:rsidR="00C24810">
        <w:instrText xml:space="preserve"> REF _Ref93264992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5.6</w:t>
      </w:r>
      <w:r w:rsidR="00C24810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633CF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1A5025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1A5025">
        <w:rPr>
          <w:bCs w:val="0"/>
          <w:sz w:val="24"/>
          <w:szCs w:val="24"/>
          <w:lang w:eastAsia="ru-RU"/>
        </w:rPr>
      </w:r>
      <w:r w:rsidR="001A5025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1A5025">
        <w:rPr>
          <w:bCs w:val="0"/>
          <w:sz w:val="24"/>
          <w:szCs w:val="24"/>
          <w:lang w:eastAsia="ru-RU"/>
        </w:rPr>
        <w:fldChar w:fldCharType="end"/>
      </w:r>
      <w:r w:rsidR="00C24810">
        <w:fldChar w:fldCharType="begin"/>
      </w:r>
      <w:r w:rsidR="00C24810">
        <w:instrText xml:space="preserve"> REF _Ref444162540 \r \h  \* MERGEFORMAT </w:instrText>
      </w:r>
      <w:r w:rsidR="00C24810">
        <w:fldChar w:fldCharType="end"/>
      </w:r>
      <w:r w:rsidRPr="0024388A">
        <w:rPr>
          <w:bCs w:val="0"/>
          <w:sz w:val="24"/>
          <w:szCs w:val="24"/>
        </w:rPr>
        <w:t>)</w:t>
      </w:r>
      <w:r w:rsidR="00633CF6">
        <w:rPr>
          <w:bCs w:val="0"/>
          <w:sz w:val="24"/>
          <w:szCs w:val="24"/>
        </w:rPr>
        <w:t>;</w:t>
      </w:r>
    </w:p>
    <w:p w:rsidR="00043152" w:rsidRPr="0024388A" w:rsidRDefault="00633CF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</w:t>
      </w:r>
      <w:r w:rsidRPr="00577EC9">
        <w:rPr>
          <w:sz w:val="24"/>
          <w:szCs w:val="24"/>
        </w:rPr>
        <w:lastRenderedPageBreak/>
        <w:t xml:space="preserve">закупках, утвержденного Постановлением 1352) (подраздел </w:t>
      </w:r>
      <w:r w:rsidR="001A50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1A5025">
        <w:rPr>
          <w:sz w:val="24"/>
          <w:szCs w:val="24"/>
        </w:rPr>
      </w:r>
      <w:r w:rsidR="001A502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1A502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r w:rsidR="00C24810">
        <w:fldChar w:fldCharType="begin"/>
      </w:r>
      <w:r w:rsidR="00C24810">
        <w:instrText xml:space="preserve"> REF _Ref306005578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3.3.8.3</w:t>
      </w:r>
      <w:r w:rsidR="00C24810">
        <w:fldChar w:fldCharType="end"/>
      </w:r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r w:rsidR="00F463E8" w:rsidRPr="0024388A">
        <w:rPr>
          <w:sz w:val="24"/>
          <w:szCs w:val="24"/>
        </w:rPr>
        <w:t xml:space="preserve">пп. </w:t>
      </w:r>
      <w:r w:rsidR="00C24810">
        <w:fldChar w:fldCharType="begin"/>
      </w:r>
      <w:r w:rsidR="00C24810">
        <w:instrText xml:space="preserve"> REF _Ref440279062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а)</w:t>
      </w:r>
      <w:r w:rsidR="00C24810">
        <w:fldChar w:fldCharType="end"/>
      </w:r>
      <w:r w:rsidR="00EE4285" w:rsidRPr="0024388A">
        <w:rPr>
          <w:sz w:val="24"/>
          <w:szCs w:val="24"/>
        </w:rPr>
        <w:t xml:space="preserve">, </w:t>
      </w:r>
      <w:r w:rsidR="00C24810">
        <w:fldChar w:fldCharType="begin"/>
      </w:r>
      <w:r w:rsidR="00C24810">
        <w:instrText xml:space="preserve"> REF _Ref440372317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в)</w:t>
      </w:r>
      <w:r w:rsidR="00C24810">
        <w:fldChar w:fldCharType="end"/>
      </w:r>
      <w:r w:rsidR="00D34BD2" w:rsidRPr="0024388A">
        <w:rPr>
          <w:sz w:val="24"/>
          <w:szCs w:val="24"/>
        </w:rPr>
        <w:t xml:space="preserve">, </w:t>
      </w:r>
      <w:r w:rsidR="00C24810">
        <w:fldChar w:fldCharType="begin"/>
      </w:r>
      <w:r w:rsidR="00C24810">
        <w:instrText xml:space="preserve"> REF _Ref440371826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г)</w:t>
      </w:r>
      <w:r w:rsidR="00C24810">
        <w:fldChar w:fldCharType="end"/>
      </w:r>
      <w:r w:rsidR="00767F25">
        <w:t xml:space="preserve"> и </w:t>
      </w:r>
      <w:r w:rsidR="001A5025">
        <w:fldChar w:fldCharType="begin"/>
      </w:r>
      <w:r w:rsidR="00767F25">
        <w:instrText xml:space="preserve"> REF _Ref440372477 \r \h </w:instrText>
      </w:r>
      <w:r w:rsidR="001A5025">
        <w:fldChar w:fldCharType="separate"/>
      </w:r>
      <w:r w:rsidR="00767F25">
        <w:t>д)</w:t>
      </w:r>
      <w:r w:rsidR="001A5025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r w:rsidR="00C24810">
        <w:fldChar w:fldCharType="begin"/>
      </w:r>
      <w:r w:rsidR="00C24810">
        <w:instrText xml:space="preserve"> REF _Ref306005578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3.3.8.3</w:t>
      </w:r>
      <w:r w:rsidR="00C24810">
        <w:fldChar w:fldCharType="end"/>
      </w:r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24810">
        <w:fldChar w:fldCharType="begin"/>
      </w:r>
      <w:r w:rsidR="00C24810">
        <w:instrText xml:space="preserve"> REF _Ref462233515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3.3.10.7</w:t>
      </w:r>
      <w:r w:rsidR="00C24810">
        <w:fldChar w:fldCharType="end"/>
      </w:r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формы, указанные в разделе </w:t>
      </w:r>
      <w:r w:rsidR="00C24810">
        <w:fldChar w:fldCharType="begin"/>
      </w:r>
      <w:r w:rsidR="00C24810">
        <w:instrText xml:space="preserve"> REF _Ref440270602 \r \h  \* MERGEFORMAT </w:instrText>
      </w:r>
      <w:r w:rsidR="00C24810">
        <w:fldChar w:fldCharType="separate"/>
      </w:r>
      <w:r w:rsidR="00976707">
        <w:t>5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24810">
        <w:fldChar w:fldCharType="begin"/>
      </w:r>
      <w:r w:rsidR="00C24810">
        <w:instrText xml:space="preserve"> REF _Ref191386419 \n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3.3.2</w:t>
      </w:r>
      <w:r w:rsidR="00C24810">
        <w:fldChar w:fldCharType="end"/>
      </w:r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r w:rsidR="00C24810">
        <w:fldChar w:fldCharType="begin"/>
      </w:r>
      <w:r w:rsidR="00C24810">
        <w:instrText xml:space="preserve"> REF _Ref477531074 \r \h  \* MERGEFORMAT </w:instrText>
      </w:r>
      <w:r w:rsidR="00C24810">
        <w:fldChar w:fldCharType="separate"/>
      </w:r>
      <w:r w:rsidR="00976707">
        <w:rPr>
          <w:bCs w:val="0"/>
          <w:sz w:val="24"/>
          <w:szCs w:val="24"/>
        </w:rPr>
        <w:t>5.5</w:t>
      </w:r>
      <w:r w:rsidR="00C24810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C24810">
        <w:fldChar w:fldCharType="begin"/>
      </w:r>
      <w:r w:rsidR="00C24810">
        <w:instrText xml:space="preserve"> REF _Ref440274902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C24810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C24810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_Ref86826666 \r \h  \* MERGEFORMAT </w:instrText>
      </w:r>
      <w:r w:rsidR="00C24810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C24810">
        <w:fldChar w:fldCharType="end"/>
      </w:r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297027"/>
      <w:bookmarkStart w:id="364" w:name="_Toc440356588"/>
      <w:bookmarkStart w:id="365" w:name="_Toc440631723"/>
      <w:bookmarkStart w:id="366" w:name="_Toc440876508"/>
      <w:bookmarkStart w:id="367" w:name="_Toc441130580"/>
      <w:bookmarkStart w:id="368" w:name="_Toc441157084"/>
      <w:bookmarkStart w:id="369" w:name="_Toc447292102"/>
      <w:bookmarkStart w:id="370" w:name="_Toc462234860"/>
      <w:bookmarkStart w:id="371" w:name="_Toc466966826"/>
      <w:bookmarkStart w:id="372" w:name="_Toc468806076"/>
      <w:bookmarkStart w:id="373" w:name="_Toc469480343"/>
      <w:bookmarkStart w:id="374" w:name="_Toc472416859"/>
      <w:bookmarkStart w:id="375" w:name="_Toc478388476"/>
      <w:bookmarkStart w:id="376" w:name="_Toc479943899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0"/>
      <w:bookmarkEnd w:id="361"/>
      <w:bookmarkEnd w:id="362"/>
      <w:r w:rsidRPr="0024388A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 xml:space="preserve">окументацией по </w:t>
      </w:r>
      <w:r w:rsidR="00717F60" w:rsidRPr="0024388A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297028"/>
      <w:bookmarkStart w:id="379" w:name="_Toc440356589"/>
      <w:bookmarkStart w:id="380" w:name="_Toc440631724"/>
      <w:bookmarkStart w:id="381" w:name="_Toc440876509"/>
      <w:bookmarkStart w:id="382" w:name="_Toc441130581"/>
      <w:bookmarkStart w:id="383" w:name="_Toc441157085"/>
      <w:bookmarkStart w:id="384" w:name="_Toc447292103"/>
      <w:bookmarkStart w:id="385" w:name="_Toc462234861"/>
      <w:bookmarkStart w:id="386" w:name="_Toc466966827"/>
      <w:bookmarkStart w:id="387" w:name="_Toc468806077"/>
      <w:bookmarkStart w:id="388" w:name="_Toc469480344"/>
      <w:bookmarkStart w:id="389" w:name="_Toc472416860"/>
      <w:bookmarkStart w:id="390" w:name="_Toc478388477"/>
      <w:bookmarkStart w:id="391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2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297029"/>
      <w:bookmarkStart w:id="395" w:name="_Toc440356590"/>
      <w:bookmarkStart w:id="396" w:name="_Toc440631725"/>
      <w:bookmarkStart w:id="397" w:name="_Toc440876510"/>
      <w:bookmarkStart w:id="398" w:name="_Toc441130582"/>
      <w:bookmarkStart w:id="399" w:name="_Toc441157086"/>
      <w:bookmarkStart w:id="400" w:name="_Toc447292104"/>
      <w:bookmarkStart w:id="401" w:name="_Toc462234862"/>
      <w:bookmarkStart w:id="402" w:name="_Toc466966828"/>
      <w:bookmarkStart w:id="403" w:name="_Toc468806078"/>
      <w:bookmarkStart w:id="404" w:name="_Toc469480345"/>
      <w:bookmarkStart w:id="405" w:name="_Toc472416861"/>
      <w:bookmarkStart w:id="406" w:name="_Toc478388478"/>
      <w:bookmarkStart w:id="407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r w:rsidR="00C24810">
        <w:fldChar w:fldCharType="begin"/>
      </w:r>
      <w:r w:rsidR="00C24810">
        <w:instrText xml:space="preserve"> REF _Ref440289953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C24810">
        <w:fldChar w:fldCharType="end"/>
      </w:r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8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09" w:name="_Toc440297030"/>
      <w:bookmarkStart w:id="410" w:name="_Toc440356591"/>
      <w:bookmarkStart w:id="411" w:name="_Toc440631726"/>
      <w:bookmarkStart w:id="412" w:name="_Toc440876511"/>
      <w:bookmarkStart w:id="413" w:name="_Toc441130583"/>
      <w:bookmarkStart w:id="414" w:name="_Toc441157087"/>
      <w:bookmarkStart w:id="415" w:name="_Toc447292105"/>
      <w:bookmarkStart w:id="416" w:name="_Toc462234863"/>
      <w:bookmarkStart w:id="417" w:name="_Toc466966829"/>
      <w:bookmarkStart w:id="418" w:name="_Toc468806079"/>
      <w:bookmarkStart w:id="419" w:name="_Toc469480346"/>
      <w:bookmarkStart w:id="420" w:name="_Toc472416862"/>
      <w:bookmarkStart w:id="421" w:name="_Toc478388479"/>
      <w:bookmarkStart w:id="422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3" w:name="_Toc440297031"/>
      <w:bookmarkStart w:id="424" w:name="_Toc440356592"/>
      <w:bookmarkStart w:id="425" w:name="_Toc440631727"/>
      <w:bookmarkStart w:id="426" w:name="_Toc440876512"/>
      <w:bookmarkStart w:id="427" w:name="_Toc441130584"/>
      <w:bookmarkStart w:id="428" w:name="_Toc441157088"/>
      <w:bookmarkStart w:id="429" w:name="_Toc447292106"/>
      <w:bookmarkStart w:id="430" w:name="_Toc462234864"/>
      <w:bookmarkStart w:id="431" w:name="_Toc466966830"/>
      <w:bookmarkStart w:id="432" w:name="_Toc468806080"/>
      <w:bookmarkStart w:id="433" w:name="_Toc469480347"/>
      <w:bookmarkStart w:id="434" w:name="_Toc472416863"/>
      <w:bookmarkStart w:id="435" w:name="_Toc478388480"/>
      <w:bookmarkStart w:id="436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37" w:name="_Toc440297032"/>
      <w:bookmarkStart w:id="438" w:name="_Toc440356593"/>
      <w:bookmarkStart w:id="439" w:name="_Toc440631728"/>
      <w:bookmarkStart w:id="440" w:name="_Toc440876513"/>
      <w:bookmarkStart w:id="441" w:name="_Toc441130585"/>
      <w:bookmarkStart w:id="442" w:name="_Toc441157089"/>
      <w:bookmarkStart w:id="443" w:name="_Toc447292107"/>
      <w:bookmarkStart w:id="444" w:name="_Toc462234865"/>
      <w:bookmarkStart w:id="445" w:name="_Toc466966831"/>
      <w:bookmarkStart w:id="446" w:name="_Ref468805747"/>
      <w:bookmarkStart w:id="447" w:name="_Toc468806081"/>
      <w:bookmarkStart w:id="448" w:name="_Toc469480348"/>
      <w:bookmarkStart w:id="449" w:name="_Toc472416864"/>
      <w:bookmarkStart w:id="450" w:name="_Toc478388481"/>
      <w:bookmarkStart w:id="451" w:name="_Toc479943904"/>
      <w:r w:rsidRPr="0024388A">
        <w:rPr>
          <w:szCs w:val="24"/>
        </w:rPr>
        <w:t xml:space="preserve">Начальная (максимальная) цена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24388A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2" w:name="_Ref472416470"/>
      <w:r w:rsidRPr="0024388A">
        <w:rPr>
          <w:bCs w:val="0"/>
          <w:sz w:val="24"/>
          <w:szCs w:val="24"/>
        </w:rPr>
        <w:t xml:space="preserve">Начальная (максимальная) цена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</w:t>
      </w:r>
      <w:r w:rsidR="00216641" w:rsidRPr="0024388A">
        <w:rPr>
          <w:bCs w:val="0"/>
          <w:sz w:val="24"/>
          <w:szCs w:val="24"/>
        </w:rPr>
        <w:t>:</w:t>
      </w:r>
      <w:bookmarkEnd w:id="452"/>
    </w:p>
    <w:p w:rsidR="00717F60" w:rsidRPr="00057DE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57DE1">
        <w:rPr>
          <w:b/>
          <w:bCs w:val="0"/>
          <w:sz w:val="24"/>
          <w:szCs w:val="24"/>
          <w:u w:val="single"/>
        </w:rPr>
        <w:t>По Лоту №1:</w:t>
      </w:r>
      <w:r w:rsidR="00717F60" w:rsidRPr="00057DE1">
        <w:rPr>
          <w:bCs w:val="0"/>
          <w:sz w:val="24"/>
          <w:szCs w:val="24"/>
        </w:rPr>
        <w:t xml:space="preserve"> </w:t>
      </w:r>
      <w:bookmarkStart w:id="453" w:name="_GoBack"/>
      <w:r w:rsidR="00057DE1" w:rsidRPr="00057DE1">
        <w:rPr>
          <w:b/>
          <w:bCs w:val="0"/>
          <w:sz w:val="24"/>
          <w:szCs w:val="24"/>
        </w:rPr>
        <w:t>60 000,00</w:t>
      </w:r>
      <w:r w:rsidR="00057DE1" w:rsidRPr="00057DE1">
        <w:rPr>
          <w:sz w:val="24"/>
          <w:szCs w:val="24"/>
        </w:rPr>
        <w:t xml:space="preserve"> (шестьдесят тысяч) рублей 00 копеек РФ, без учета НДС; НДС </w:t>
      </w:r>
      <w:r w:rsidR="00057DE1" w:rsidRPr="00057DE1">
        <w:rPr>
          <w:sz w:val="24"/>
          <w:szCs w:val="24"/>
        </w:rPr>
        <w:lastRenderedPageBreak/>
        <w:t xml:space="preserve">составляет </w:t>
      </w:r>
      <w:r w:rsidR="00057DE1" w:rsidRPr="00057DE1">
        <w:rPr>
          <w:b/>
          <w:bCs w:val="0"/>
          <w:sz w:val="24"/>
          <w:szCs w:val="24"/>
        </w:rPr>
        <w:t>10 800,00</w:t>
      </w:r>
      <w:r w:rsidR="00057DE1" w:rsidRPr="00057DE1">
        <w:rPr>
          <w:sz w:val="24"/>
          <w:szCs w:val="24"/>
        </w:rPr>
        <w:t xml:space="preserve"> (десять тысяч восемьсот) рублей 00 копеек РФ; </w:t>
      </w:r>
      <w:r w:rsidR="00057DE1" w:rsidRPr="00057DE1">
        <w:rPr>
          <w:b/>
          <w:bCs w:val="0"/>
          <w:sz w:val="24"/>
          <w:szCs w:val="24"/>
        </w:rPr>
        <w:t>70 800,00</w:t>
      </w:r>
      <w:r w:rsidR="00057DE1" w:rsidRPr="00057DE1">
        <w:rPr>
          <w:sz w:val="24"/>
          <w:szCs w:val="24"/>
        </w:rPr>
        <w:t xml:space="preserve"> (семьдесят тысяч восемьсот) рублей 00 копеек РФ, с учетом НДС</w:t>
      </w:r>
      <w:bookmarkEnd w:id="453"/>
      <w:r w:rsidR="00057DE1" w:rsidRPr="00057DE1">
        <w:rPr>
          <w:sz w:val="24"/>
          <w:szCs w:val="24"/>
        </w:rPr>
        <w:t>.</w:t>
      </w:r>
    </w:p>
    <w:p w:rsidR="004F657D" w:rsidRPr="0024388A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="004F657D" w:rsidRPr="0024388A">
        <w:rPr>
          <w:bCs w:val="0"/>
          <w:sz w:val="24"/>
          <w:szCs w:val="24"/>
        </w:rPr>
        <w:t>.</w:t>
      </w:r>
    </w:p>
    <w:p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Pr="0024388A">
        <w:rPr>
          <w:sz w:val="24"/>
          <w:szCs w:val="24"/>
        </w:rPr>
        <w:t xml:space="preserve"> по данному филиалу</w:t>
      </w:r>
      <w:r w:rsidR="00546518" w:rsidRPr="0024388A">
        <w:rPr>
          <w:sz w:val="24"/>
          <w:szCs w:val="24"/>
        </w:rPr>
        <w:t>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C24810">
        <w:fldChar w:fldCharType="end"/>
      </w:r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C24810">
        <w:fldChar w:fldCharType="begin"/>
      </w:r>
      <w:r w:rsidR="00C24810">
        <w:instrText xml:space="preserve"> REF _Ref440271072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C24810">
        <w:fldChar w:fldCharType="end"/>
      </w:r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r w:rsidR="00C24810">
        <w:fldChar w:fldCharType="begin"/>
      </w:r>
      <w:r w:rsidR="00C24810">
        <w:instrText xml:space="preserve"> REF _Ref306138385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24810">
        <w:fldChar w:fldCharType="begin"/>
      </w:r>
      <w:r w:rsidR="00C24810">
        <w:instrText xml:space="preserve"> REF _Ref465670219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3.11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 данной документации.</w:t>
      </w:r>
    </w:p>
    <w:p w:rsidR="002A5B42" w:rsidRPr="0024388A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24388A">
        <w:rPr>
          <w:szCs w:val="24"/>
        </w:rPr>
        <w:t xml:space="preserve"> </w:t>
      </w:r>
    </w:p>
    <w:p w:rsidR="00E71628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24388A">
        <w:rPr>
          <w:bCs w:val="0"/>
          <w:sz w:val="24"/>
          <w:szCs w:val="24"/>
        </w:rPr>
        <w:t xml:space="preserve">Требования 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</w:t>
      </w:r>
      <w:bookmarkEnd w:id="471"/>
      <w:r w:rsidRPr="0024388A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24388A">
        <w:rPr>
          <w:bCs w:val="0"/>
          <w:sz w:val="24"/>
          <w:szCs w:val="24"/>
        </w:rPr>
        <w:t xml:space="preserve"> у</w:t>
      </w:r>
      <w:r w:rsidRPr="0024388A">
        <w:rPr>
          <w:bCs w:val="0"/>
          <w:sz w:val="24"/>
          <w:szCs w:val="24"/>
        </w:rPr>
        <w:t xml:space="preserve">частвовать в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24388A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24388A">
        <w:rPr>
          <w:sz w:val="24"/>
          <w:szCs w:val="24"/>
        </w:rPr>
        <w:t xml:space="preserve">, </w:t>
      </w:r>
      <w:r w:rsidR="00F712AF" w:rsidRPr="007B6028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7B6028">
        <w:rPr>
          <w:sz w:val="24"/>
          <w:szCs w:val="24"/>
        </w:rPr>
        <w:t xml:space="preserve">соответствующее требованиям п. </w:t>
      </w:r>
      <w:r w:rsidR="00C24810" w:rsidRPr="007B6028">
        <w:fldChar w:fldCharType="begin"/>
      </w:r>
      <w:r w:rsidR="00C24810" w:rsidRPr="007B6028">
        <w:instrText xml:space="preserve"> REF _Ref440357582 \r \h  \* MERGEFORMAT </w:instrText>
      </w:r>
      <w:r w:rsidR="00C24810" w:rsidRPr="007B6028">
        <w:fldChar w:fldCharType="separate"/>
      </w:r>
      <w:r w:rsidR="00976707" w:rsidRPr="007B6028">
        <w:rPr>
          <w:sz w:val="24"/>
          <w:szCs w:val="24"/>
        </w:rPr>
        <w:t>1.1.2</w:t>
      </w:r>
      <w:r w:rsidR="00C24810" w:rsidRPr="007B6028">
        <w:fldChar w:fldCharType="end"/>
      </w:r>
      <w:r w:rsidR="00343106" w:rsidRPr="007B6028">
        <w:rPr>
          <w:bCs w:val="0"/>
          <w:sz w:val="24"/>
          <w:szCs w:val="24"/>
        </w:rPr>
        <w:t>. Привлечение со</w:t>
      </w:r>
      <w:r w:rsidR="007D5427" w:rsidRPr="007B6028">
        <w:rPr>
          <w:bCs w:val="0"/>
          <w:sz w:val="24"/>
          <w:szCs w:val="24"/>
        </w:rPr>
        <w:t>исполнителей</w:t>
      </w:r>
      <w:r w:rsidR="003B6795" w:rsidRPr="007B6028">
        <w:rPr>
          <w:bCs w:val="0"/>
          <w:sz w:val="24"/>
          <w:szCs w:val="24"/>
        </w:rPr>
        <w:t xml:space="preserve"> в соответствии с пунктом</w:t>
      </w:r>
      <w:r w:rsidR="003B6795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_Ref440271628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3.3.9</w:t>
      </w:r>
      <w:r w:rsidR="00C24810">
        <w:fldChar w:fldCharType="end"/>
      </w:r>
      <w:r w:rsidR="003B6795" w:rsidRPr="0024388A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C24810">
        <w:fldChar w:fldCharType="begin"/>
      </w:r>
      <w:r w:rsidR="00C24810">
        <w:instrText xml:space="preserve"> REF _Ref191386461 \n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3.3.10</w:t>
      </w:r>
      <w:r w:rsidR="00C24810">
        <w:fldChar w:fldCharType="end"/>
      </w:r>
      <w:r w:rsidR="003B6795" w:rsidRPr="0024388A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24388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24388A">
        <w:rPr>
          <w:sz w:val="24"/>
          <w:szCs w:val="24"/>
        </w:rPr>
        <w:t>.</w:t>
      </w:r>
      <w:bookmarkEnd w:id="473"/>
      <w:bookmarkEnd w:id="474"/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2438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7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6"/>
      <w:bookmarkEnd w:id="477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24388A">
        <w:rPr>
          <w:sz w:val="24"/>
          <w:szCs w:val="24"/>
          <w:lang w:eastAsia="ru-RU"/>
        </w:rPr>
        <w:lastRenderedPageBreak/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7B6028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C24810">
        <w:fldChar w:fldCharType="begin"/>
      </w:r>
      <w:r w:rsidR="00C24810">
        <w:instrText xml:space="preserve"> REF _Ref440275279 \r \h  \* MERGEFORMAT </w:instrText>
      </w:r>
      <w:r w:rsidR="00C24810">
        <w:fldChar w:fldCharType="separate"/>
      </w:r>
      <w:r w:rsidR="00976707">
        <w:rPr>
          <w:sz w:val="24"/>
          <w:szCs w:val="24"/>
        </w:rPr>
        <w:t>1.1.5</w:t>
      </w:r>
      <w:r w:rsidR="00C24810">
        <w:fldChar w:fldCharType="end"/>
      </w:r>
      <w:r w:rsidR="009F0FD9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и разделе</w:t>
      </w:r>
      <w:r w:rsidR="009F0FD9" w:rsidRPr="0024388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_Ref440270568 \r \h  \* MERGEFORMAT </w:instrText>
      </w:r>
      <w:r w:rsidR="00C24810">
        <w:fldChar w:fldCharType="separate"/>
      </w:r>
      <w:r w:rsidR="00976707">
        <w:t>4</w:t>
      </w:r>
      <w:r w:rsidR="00C24810">
        <w:fldChar w:fldCharType="end"/>
      </w:r>
      <w:r w:rsidRPr="0024388A">
        <w:rPr>
          <w:sz w:val="24"/>
          <w:szCs w:val="24"/>
        </w:rPr>
        <w:t xml:space="preserve">, в </w:t>
      </w:r>
      <w:r w:rsidRPr="007B6028">
        <w:rPr>
          <w:sz w:val="24"/>
          <w:szCs w:val="24"/>
        </w:rPr>
        <w:t>соответствии с требованиями законодательства Российской Федерации)</w:t>
      </w:r>
      <w:r w:rsidR="003B2A21" w:rsidRPr="007B6028">
        <w:rPr>
          <w:szCs w:val="24"/>
        </w:rPr>
        <w:t>;</w:t>
      </w:r>
    </w:p>
    <w:p w:rsidR="00F712AF" w:rsidRPr="007B6028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B602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24388A">
        <w:rPr>
          <w:sz w:val="24"/>
          <w:szCs w:val="24"/>
          <w:lang w:eastAsia="ru-RU"/>
        </w:rPr>
        <w:t>ого(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4388A">
        <w:rPr>
          <w:sz w:val="24"/>
          <w:szCs w:val="24"/>
          <w:lang w:eastAsia="ru-RU"/>
        </w:rPr>
        <w:t>ом(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и(</w:t>
      </w:r>
      <w:r w:rsidRPr="0024388A">
        <w:rPr>
          <w:sz w:val="24"/>
          <w:szCs w:val="24"/>
          <w:lang w:eastAsia="ru-RU"/>
        </w:rPr>
        <w:t>ях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ого(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:rsidR="00717F60" w:rsidRPr="00420614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24388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24810">
        <w:fldChar w:fldCharType="begin"/>
      </w:r>
      <w:r w:rsidR="00C24810">
        <w:instrText xml:space="preserve"> REF _Ref440291364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3.3.8.1</w:t>
      </w:r>
      <w:r w:rsidR="00C24810">
        <w:fldChar w:fldCharType="end"/>
      </w:r>
      <w:r w:rsidRPr="00420614">
        <w:rPr>
          <w:sz w:val="24"/>
          <w:szCs w:val="24"/>
        </w:rPr>
        <w:t>-</w:t>
      </w:r>
      <w:r w:rsidR="00C24810">
        <w:fldChar w:fldCharType="begin"/>
      </w:r>
      <w:r w:rsidR="00C24810">
        <w:instrText xml:space="preserve"> REF _Ref303669127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3.3.8.2</w:t>
      </w:r>
      <w:r w:rsidR="00C24810">
        <w:fldChar w:fldCharType="end"/>
      </w:r>
      <w:r w:rsidR="00717F60" w:rsidRPr="00420614">
        <w:rPr>
          <w:bCs w:val="0"/>
          <w:sz w:val="24"/>
          <w:szCs w:val="24"/>
        </w:rPr>
        <w:t>:</w:t>
      </w:r>
      <w:bookmarkEnd w:id="479"/>
      <w:bookmarkEnd w:id="480"/>
      <w:r w:rsidR="005B074F" w:rsidRPr="00420614">
        <w:rPr>
          <w:bCs w:val="0"/>
          <w:sz w:val="24"/>
          <w:szCs w:val="24"/>
        </w:rPr>
        <w:t xml:space="preserve"> </w:t>
      </w:r>
    </w:p>
    <w:p w:rsidR="00553A57" w:rsidRPr="007B6028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r w:rsidRPr="007B6028">
        <w:rPr>
          <w:sz w:val="24"/>
          <w:szCs w:val="24"/>
        </w:rPr>
        <w:t>для Участников, зарегистрированных на территории РФ:</w:t>
      </w:r>
      <w:r w:rsidRPr="00420614">
        <w:rPr>
          <w:sz w:val="24"/>
          <w:szCs w:val="24"/>
        </w:rPr>
        <w:t xml:space="preserve"> заверенную Участником</w:t>
      </w:r>
      <w:r w:rsidRPr="0024388A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7813AA" w:rsidRPr="0024388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4388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633CF6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24388A">
        <w:rPr>
          <w:sz w:val="24"/>
          <w:szCs w:val="24"/>
        </w:rPr>
        <w:t>Антикоррупционные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_Ref440271964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5.1.3</w:t>
      </w:r>
      <w:r w:rsidR="00C24810">
        <w:fldChar w:fldCharType="end"/>
      </w:r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82"/>
    </w:p>
    <w:p w:rsidR="00633CF6" w:rsidRPr="00633CF6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r w:rsidRPr="00633CF6">
        <w:rPr>
          <w:sz w:val="24"/>
          <w:szCs w:val="24"/>
        </w:rPr>
        <w:t>Анкет</w:t>
      </w:r>
      <w:r w:rsidR="003E4055" w:rsidRPr="00633CF6">
        <w:rPr>
          <w:sz w:val="24"/>
          <w:szCs w:val="24"/>
        </w:rPr>
        <w:t>у</w:t>
      </w:r>
      <w:r w:rsidRPr="00633CF6">
        <w:rPr>
          <w:sz w:val="24"/>
          <w:szCs w:val="24"/>
        </w:rPr>
        <w:t xml:space="preserve"> Участника закупки</w:t>
      </w:r>
      <w:r w:rsidR="00A154B7" w:rsidRPr="00633CF6">
        <w:rPr>
          <w:sz w:val="24"/>
          <w:szCs w:val="24"/>
        </w:rPr>
        <w:t xml:space="preserve"> </w:t>
      </w:r>
      <w:r w:rsidR="00A154B7" w:rsidRPr="00633CF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633CF6">
        <w:rPr>
          <w:sz w:val="24"/>
          <w:szCs w:val="24"/>
        </w:rPr>
        <w:t xml:space="preserve"> </w:t>
      </w:r>
      <w:r w:rsidR="009948B4" w:rsidRPr="00633CF6">
        <w:rPr>
          <w:sz w:val="24"/>
          <w:szCs w:val="24"/>
        </w:rPr>
        <w:t>(</w:t>
      </w:r>
      <w:r w:rsidR="003F3A69" w:rsidRPr="00633CF6">
        <w:rPr>
          <w:sz w:val="24"/>
          <w:szCs w:val="24"/>
        </w:rPr>
        <w:t>подраздел</w:t>
      </w:r>
      <w:r w:rsidR="009948B4" w:rsidRPr="00633CF6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_Ref440272119 \r \h  \* MERGEFORMAT </w:instrText>
      </w:r>
      <w:r w:rsidR="00C24810">
        <w:fldChar w:fldCharType="separate"/>
      </w:r>
      <w:r w:rsidR="00633CF6">
        <w:rPr>
          <w:sz w:val="24"/>
          <w:szCs w:val="24"/>
        </w:rPr>
        <w:t>5.7.1</w:t>
      </w:r>
      <w:r w:rsidR="00C24810">
        <w:fldChar w:fldCharType="end"/>
      </w:r>
      <w:r w:rsidR="009948B4" w:rsidRPr="00633CF6">
        <w:rPr>
          <w:sz w:val="24"/>
          <w:szCs w:val="24"/>
        </w:rPr>
        <w:t>)</w:t>
      </w:r>
      <w:r w:rsidR="00633CF6" w:rsidRPr="00633CF6">
        <w:rPr>
          <w:sz w:val="24"/>
          <w:szCs w:val="24"/>
        </w:rPr>
        <w:t>;</w:t>
      </w:r>
    </w:p>
    <w:p w:rsidR="00F82225" w:rsidRPr="0024388A" w:rsidRDefault="00633CF6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A552CD" w:rsidRPr="0089342A">
          <w:rPr>
            <w:rStyle w:val="a7"/>
          </w:rPr>
          <w:t>https://rmsp.nalog.ru</w:t>
        </w:r>
      </w:hyperlink>
      <w:r w:rsidRPr="00577EC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</w:t>
      </w:r>
      <w:r w:rsidRPr="00577EC9">
        <w:rPr>
          <w:sz w:val="24"/>
          <w:szCs w:val="24"/>
        </w:rPr>
        <w:lastRenderedPageBreak/>
        <w:t xml:space="preserve">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1A50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1A5025">
        <w:rPr>
          <w:sz w:val="24"/>
          <w:szCs w:val="24"/>
        </w:rPr>
      </w:r>
      <w:r w:rsidR="001A502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1A502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;</w:t>
      </w:r>
      <w:bookmarkEnd w:id="483"/>
      <w:bookmarkEnd w:id="484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r w:rsidR="00C24810">
        <w:fldChar w:fldCharType="begin"/>
      </w:r>
      <w:r w:rsidR="00C24810">
        <w:instrText xml:space="preserve"> REF _Ref465675151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3.11.2</w:t>
      </w:r>
      <w:r w:rsidR="00C24810">
        <w:fldChar w:fldCharType="end"/>
      </w:r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24388A">
        <w:rPr>
          <w:szCs w:val="24"/>
        </w:rPr>
        <w:lastRenderedPageBreak/>
        <w:t xml:space="preserve">Привлечение </w:t>
      </w:r>
      <w:bookmarkEnd w:id="485"/>
      <w:r w:rsidR="005B074F" w:rsidRPr="0024388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24388A">
        <w:rPr>
          <w:szCs w:val="24"/>
        </w:rPr>
        <w:t>исполнителей</w:t>
      </w:r>
      <w:bookmarkEnd w:id="499"/>
      <w:bookmarkEnd w:id="500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24388A">
        <w:rPr>
          <w:szCs w:val="24"/>
        </w:rPr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_Ref191386482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24810">
        <w:fldChar w:fldCharType="begin"/>
      </w:r>
      <w:r w:rsidR="00C24810">
        <w:instrText xml:space="preserve"> REF _Ref191386407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C24810">
        <w:fldChar w:fldCharType="end"/>
      </w:r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r w:rsidR="00C24810">
        <w:fldChar w:fldCharType="begin"/>
      </w:r>
      <w:r w:rsidR="00C24810">
        <w:instrText xml:space="preserve"> REF _Ref303669127 \r \h  \* MERGEFORMAT </w:instrText>
      </w:r>
      <w:r w:rsidR="00C24810">
        <w:fldChar w:fldCharType="separate"/>
      </w:r>
      <w:r w:rsidR="00976707">
        <w:rPr>
          <w:bCs w:val="0"/>
          <w:sz w:val="24"/>
          <w:szCs w:val="24"/>
        </w:rPr>
        <w:t>3.3.8.2</w:t>
      </w:r>
      <w:r w:rsidR="00C24810">
        <w:fldChar w:fldCharType="end"/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7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24810">
        <w:fldChar w:fldCharType="begin"/>
      </w:r>
      <w:r w:rsidR="00C24810">
        <w:instrText xml:space="preserve"> REF _Ref307563248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a</w:t>
      </w:r>
      <w:r w:rsidR="00976707" w:rsidRPr="007B6028">
        <w:rPr>
          <w:bCs w:val="0"/>
          <w:sz w:val="24"/>
          <w:szCs w:val="24"/>
        </w:rPr>
        <w:t>)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- </w:t>
      </w:r>
      <w:r w:rsidR="00C24810">
        <w:fldChar w:fldCharType="begin"/>
      </w:r>
      <w:r w:rsidR="00C24810">
        <w:instrText xml:space="preserve"> REF _Ref307563262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g</w:t>
      </w:r>
      <w:r w:rsidR="00976707" w:rsidRPr="007B6028">
        <w:rPr>
          <w:bCs w:val="0"/>
          <w:sz w:val="24"/>
          <w:szCs w:val="24"/>
        </w:rPr>
        <w:t>)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п. </w:t>
      </w:r>
      <w:r w:rsidR="00C24810">
        <w:fldChar w:fldCharType="begin"/>
      </w:r>
      <w:r w:rsidR="00C24810">
        <w:instrText xml:space="preserve"> REF _Ref306032591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3.3.10.4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24388A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_Ref306005578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3.3.8.3</w:t>
      </w:r>
      <w:r w:rsidR="00C24810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_Ref440272510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5.7</w:t>
      </w:r>
      <w:r w:rsidR="00C24810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указанных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_Ref440291364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C24810">
        <w:fldChar w:fldCharType="end"/>
      </w:r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24388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</w:t>
      </w:r>
      <w:r w:rsidRPr="0024388A">
        <w:rPr>
          <w:bCs w:val="0"/>
          <w:iCs/>
          <w:sz w:val="24"/>
          <w:szCs w:val="24"/>
        </w:rPr>
        <w:lastRenderedPageBreak/>
        <w:t xml:space="preserve">не будет указано иное. В случае,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r w:rsidR="00C24810">
        <w:fldChar w:fldCharType="begin"/>
      </w:r>
      <w:r w:rsidR="00C24810">
        <w:instrText xml:space="preserve"> REF _Ref440969644 \r \h  \* MERGEFORMAT </w:instrText>
      </w:r>
      <w:r w:rsidR="00C24810">
        <w:fldChar w:fldCharType="separate"/>
      </w:r>
      <w:r w:rsidR="00976707" w:rsidRPr="00976707">
        <w:rPr>
          <w:bCs w:val="0"/>
          <w:iCs/>
          <w:sz w:val="24"/>
          <w:szCs w:val="24"/>
        </w:rPr>
        <w:t>3.3.12</w:t>
      </w:r>
      <w:r w:rsidR="00C24810">
        <w:fldChar w:fldCharType="end"/>
      </w:r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24810">
        <w:fldChar w:fldCharType="begin"/>
      </w:r>
      <w:r w:rsidR="00C24810">
        <w:instrText xml:space="preserve"> REF _Ref440289401 \r \h  \* MERGEFORMAT </w:instrText>
      </w:r>
      <w:r w:rsidR="00C24810">
        <w:fldChar w:fldCharType="separate"/>
      </w:r>
      <w:r w:rsidR="00976707" w:rsidRPr="00976707">
        <w:rPr>
          <w:bCs w:val="0"/>
          <w:iCs/>
          <w:sz w:val="24"/>
          <w:szCs w:val="24"/>
        </w:rPr>
        <w:t>3.3.13</w:t>
      </w:r>
      <w:r w:rsidR="00C24810">
        <w:fldChar w:fldCharType="end"/>
      </w:r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24388A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24388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24388A">
        <w:rPr>
          <w:bCs w:val="0"/>
          <w:szCs w:val="24"/>
          <w:lang w:eastAsia="ru-RU"/>
        </w:rPr>
        <w:t xml:space="preserve">Обеспечение </w:t>
      </w:r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24388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24388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B6028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7B6028">
        <w:rPr>
          <w:bCs w:val="0"/>
          <w:sz w:val="24"/>
          <w:szCs w:val="24"/>
        </w:rPr>
        <w:t>Заявк</w:t>
      </w:r>
      <w:r w:rsidR="00717F60" w:rsidRPr="007B6028">
        <w:rPr>
          <w:bCs w:val="0"/>
          <w:sz w:val="24"/>
          <w:szCs w:val="24"/>
        </w:rPr>
        <w:t xml:space="preserve">и на ЭТП могут быть поданы до </w:t>
      </w:r>
      <w:r w:rsidR="002B5044" w:rsidRPr="007B6028">
        <w:rPr>
          <w:b/>
          <w:bCs w:val="0"/>
          <w:sz w:val="24"/>
          <w:szCs w:val="24"/>
        </w:rPr>
        <w:t xml:space="preserve">12 часов 00 минут </w:t>
      </w:r>
      <w:r w:rsidR="003B2A21" w:rsidRPr="007B6028">
        <w:rPr>
          <w:b/>
          <w:bCs w:val="0"/>
          <w:sz w:val="24"/>
          <w:szCs w:val="24"/>
        </w:rPr>
        <w:t>«</w:t>
      </w:r>
      <w:r w:rsidR="007B6028" w:rsidRPr="007B6028">
        <w:rPr>
          <w:b/>
          <w:bCs w:val="0"/>
          <w:sz w:val="24"/>
          <w:szCs w:val="24"/>
        </w:rPr>
        <w:t>18</w:t>
      </w:r>
      <w:r w:rsidR="003B2A21" w:rsidRPr="007B6028">
        <w:rPr>
          <w:b/>
          <w:bCs w:val="0"/>
          <w:sz w:val="24"/>
          <w:szCs w:val="24"/>
        </w:rPr>
        <w:t>»</w:t>
      </w:r>
      <w:r w:rsidR="002B5044" w:rsidRPr="007B6028">
        <w:rPr>
          <w:b/>
          <w:bCs w:val="0"/>
          <w:sz w:val="24"/>
          <w:szCs w:val="24"/>
        </w:rPr>
        <w:t xml:space="preserve"> </w:t>
      </w:r>
      <w:r w:rsidR="007B6028" w:rsidRPr="007B6028">
        <w:rPr>
          <w:b/>
          <w:bCs w:val="0"/>
          <w:sz w:val="24"/>
          <w:szCs w:val="24"/>
        </w:rPr>
        <w:t>сентября</w:t>
      </w:r>
      <w:r w:rsidR="002B5044" w:rsidRPr="007B6028">
        <w:rPr>
          <w:b/>
          <w:bCs w:val="0"/>
          <w:sz w:val="24"/>
          <w:szCs w:val="24"/>
        </w:rPr>
        <w:t xml:space="preserve"> 201</w:t>
      </w:r>
      <w:r w:rsidR="00773E05" w:rsidRPr="007B6028">
        <w:rPr>
          <w:b/>
          <w:bCs w:val="0"/>
          <w:sz w:val="24"/>
          <w:szCs w:val="24"/>
        </w:rPr>
        <w:t>7</w:t>
      </w:r>
      <w:r w:rsidR="002B5044" w:rsidRPr="007B6028">
        <w:rPr>
          <w:b/>
          <w:bCs w:val="0"/>
          <w:sz w:val="24"/>
          <w:szCs w:val="24"/>
        </w:rPr>
        <w:t xml:space="preserve"> года</w:t>
      </w:r>
      <w:r w:rsidR="009E28D8" w:rsidRPr="007B6028">
        <w:rPr>
          <w:b/>
          <w:bCs w:val="0"/>
          <w:sz w:val="24"/>
          <w:szCs w:val="24"/>
        </w:rPr>
        <w:t xml:space="preserve">, </w:t>
      </w:r>
      <w:r w:rsidR="009E28D8" w:rsidRPr="007B602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7B6028">
        <w:rPr>
          <w:bCs w:val="0"/>
          <w:spacing w:val="-2"/>
          <w:sz w:val="24"/>
          <w:szCs w:val="24"/>
        </w:rPr>
        <w:t>(под</w:t>
      </w:r>
      <w:r w:rsidR="009E28D8" w:rsidRPr="007B6028">
        <w:rPr>
          <w:bCs w:val="0"/>
          <w:sz w:val="24"/>
          <w:szCs w:val="24"/>
        </w:rPr>
        <w:t xml:space="preserve">раздел </w:t>
      </w:r>
      <w:r w:rsidR="00C24810" w:rsidRPr="007B6028">
        <w:fldChar w:fldCharType="begin"/>
      </w:r>
      <w:r w:rsidR="00C24810" w:rsidRPr="007B6028">
        <w:instrText xml:space="preserve"> REF _Ref55336310 \r \h  \* MERGEFORMAT </w:instrText>
      </w:r>
      <w:r w:rsidR="00C24810" w:rsidRPr="007B6028">
        <w:fldChar w:fldCharType="separate"/>
      </w:r>
      <w:r w:rsidR="00976707" w:rsidRPr="007B6028">
        <w:rPr>
          <w:bCs w:val="0"/>
          <w:sz w:val="24"/>
          <w:szCs w:val="24"/>
        </w:rPr>
        <w:t>5.1</w:t>
      </w:r>
      <w:r w:rsidR="00C24810" w:rsidRPr="007B6028">
        <w:fldChar w:fldCharType="end"/>
      </w:r>
      <w:r w:rsidR="009E28D8" w:rsidRPr="007B6028">
        <w:rPr>
          <w:bCs w:val="0"/>
          <w:sz w:val="24"/>
          <w:szCs w:val="24"/>
          <w:lang w:eastAsia="ru-RU"/>
        </w:rPr>
        <w:t>)</w:t>
      </w:r>
      <w:r w:rsidR="009E28D8" w:rsidRPr="007B602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B6028">
        <w:rPr>
          <w:bCs w:val="0"/>
          <w:sz w:val="24"/>
          <w:szCs w:val="24"/>
        </w:rPr>
        <w:t>.</w:t>
      </w:r>
      <w:bookmarkEnd w:id="602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B6028">
        <w:rPr>
          <w:bCs w:val="0"/>
          <w:sz w:val="24"/>
          <w:szCs w:val="24"/>
        </w:rPr>
        <w:t>После наступления даты и времени завершени</w:t>
      </w:r>
      <w:r w:rsidRPr="0024388A">
        <w:rPr>
          <w:bCs w:val="0"/>
          <w:sz w:val="24"/>
          <w:szCs w:val="24"/>
        </w:rPr>
        <w:t xml:space="preserve">я срока подачи Заявок Участниками (п. </w:t>
      </w:r>
      <w:r w:rsidR="00C24810">
        <w:fldChar w:fldCharType="begin"/>
      </w:r>
      <w:r w:rsidR="00C24810">
        <w:instrText xml:space="preserve"> REF _Ref440289953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</w:t>
      </w:r>
      <w:r w:rsidRPr="0024388A">
        <w:rPr>
          <w:bCs w:val="0"/>
          <w:sz w:val="24"/>
          <w:szCs w:val="24"/>
        </w:rPr>
        <w:lastRenderedPageBreak/>
        <w:t>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24388A"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9"/>
      <w:bookmarkEnd w:id="620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r w:rsidR="00C24810">
        <w:fldChar w:fldCharType="begin"/>
      </w:r>
      <w:r w:rsidR="00C24810">
        <w:instrText xml:space="preserve"> REF _Ref440289953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C24810">
        <w:fldChar w:fldCharType="end"/>
      </w:r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C24810">
        <w:fldChar w:fldCharType="begin"/>
      </w:r>
      <w:r w:rsidR="00C24810">
        <w:instrText xml:space="preserve"> REF _Ref440289953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C24810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C24810">
        <w:fldChar w:fldCharType="begin"/>
      </w:r>
      <w:r w:rsidR="00C24810">
        <w:instrText xml:space="preserve"> REF _Ref440289953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C24810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24810">
        <w:fldChar w:fldCharType="begin"/>
      </w:r>
      <w:r w:rsidR="00C24810">
        <w:instrText xml:space="preserve"> REF _Ref55279015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3.3.1.6</w:t>
      </w:r>
      <w:r w:rsidR="00C24810">
        <w:fldChar w:fldCharType="end"/>
      </w:r>
      <w:r w:rsidRPr="0024388A">
        <w:rPr>
          <w:sz w:val="24"/>
          <w:szCs w:val="24"/>
        </w:rPr>
        <w:t xml:space="preserve">, </w:t>
      </w:r>
      <w:r w:rsidR="00C24810">
        <w:fldChar w:fldCharType="begin"/>
      </w:r>
      <w:r w:rsidR="00C24810">
        <w:instrText xml:space="preserve"> REF _Ref195087786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3.3.1.7</w:t>
      </w:r>
      <w:r w:rsidR="00C24810">
        <w:fldChar w:fldCharType="end"/>
      </w:r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24388A">
        <w:t>Оценка Заявок и проведение переговоров</w:t>
      </w:r>
      <w:bookmarkEnd w:id="621"/>
      <w:bookmarkEnd w:id="622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24388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24810">
        <w:fldChar w:fldCharType="begin"/>
      </w:r>
      <w:r w:rsidR="00C24810">
        <w:instrText xml:space="preserve"> REF _Ref93089454 \n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3.6.2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24810">
        <w:fldChar w:fldCharType="begin"/>
      </w:r>
      <w:r w:rsidR="00C24810">
        <w:instrText xml:space="preserve"> REF _Ref303670674 \n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3.6.3</w:t>
      </w:r>
      <w:r w:rsidR="00C24810">
        <w:fldChar w:fldCharType="end"/>
      </w:r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_Ref306138385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C24810">
        <w:fldChar w:fldCharType="end"/>
      </w:r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24388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lastRenderedPageBreak/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24388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4"/>
      <w:bookmarkEnd w:id="655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24388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</w:t>
      </w:r>
      <w:r w:rsidRPr="0024388A">
        <w:rPr>
          <w:sz w:val="24"/>
          <w:szCs w:val="24"/>
        </w:rPr>
        <w:lastRenderedPageBreak/>
        <w:t xml:space="preserve">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24388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r w:rsidR="00C24810">
        <w:fldChar w:fldCharType="begin"/>
      </w:r>
      <w:r w:rsidR="00C24810">
        <w:instrText xml:space="preserve"> REF _Ref478546382 \r \h  \* MERGEFORMAT </w:instrText>
      </w:r>
      <w:r w:rsidR="00C24810">
        <w:fldChar w:fldCharType="separate"/>
      </w:r>
      <w:r w:rsidR="00976707">
        <w:rPr>
          <w:sz w:val="24"/>
          <w:szCs w:val="24"/>
        </w:rPr>
        <w:t>3.8</w:t>
      </w:r>
      <w:r w:rsidR="00C24810">
        <w:fldChar w:fldCharType="end"/>
      </w:r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9"/>
      <w:bookmarkEnd w:id="690"/>
      <w:bookmarkEnd w:id="691"/>
      <w:r w:rsidRPr="0024388A">
        <w:t xml:space="preserve"> </w:t>
      </w:r>
    </w:p>
    <w:bookmarkEnd w:id="692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24810">
        <w:fldChar w:fldCharType="begin"/>
      </w:r>
      <w:r w:rsidR="00C24810">
        <w:instrText xml:space="preserve"> REF _Ref465849801 \r \h  \* MERGEFORMAT </w:instrText>
      </w:r>
      <w:r w:rsidR="00C24810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3.7.9</w:t>
      </w:r>
      <w:r w:rsidR="00C24810">
        <w:fldChar w:fldCharType="end"/>
      </w:r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 xml:space="preserve">о </w:t>
      </w:r>
      <w:r w:rsidR="007C4C19" w:rsidRPr="0024388A">
        <w:rPr>
          <w:sz w:val="24"/>
          <w:szCs w:val="24"/>
          <w:lang w:eastAsia="ru-RU"/>
        </w:rPr>
        <w:lastRenderedPageBreak/>
        <w:t>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24810">
        <w:fldChar w:fldCharType="begin"/>
      </w:r>
      <w:r w:rsidR="00C24810">
        <w:instrText xml:space="preserve"> REF _Ref306352987 \r \h  \* MERGEFORMAT </w:instrText>
      </w:r>
      <w:r w:rsidR="00C24810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3.7.3</w:t>
      </w:r>
      <w:r w:rsidR="00C24810">
        <w:fldChar w:fldCharType="end"/>
      </w:r>
      <w:r w:rsidRPr="0024388A">
        <w:rPr>
          <w:iCs/>
          <w:sz w:val="24"/>
          <w:szCs w:val="24"/>
          <w:lang w:eastAsia="ru-RU"/>
        </w:rPr>
        <w:t xml:space="preserve"> - </w:t>
      </w:r>
      <w:r w:rsidR="00C24810">
        <w:fldChar w:fldCharType="begin"/>
      </w:r>
      <w:r w:rsidR="00C24810">
        <w:instrText xml:space="preserve"> REF _Ref306353005 \r \h  \* MERGEFORMAT </w:instrText>
      </w:r>
      <w:r w:rsidR="00C24810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3.7.5</w:t>
      </w:r>
      <w:r w:rsidR="00C24810">
        <w:fldChar w:fldCharType="end"/>
      </w:r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5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24810">
        <w:fldChar w:fldCharType="begin"/>
      </w:r>
      <w:r w:rsidR="00C24810">
        <w:instrText xml:space="preserve"> REF _Ref465670219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3.11</w:t>
      </w:r>
      <w:r w:rsidR="00C24810">
        <w:fldChar w:fldCharType="end"/>
      </w:r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_Ref468805718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3.7.8</w:t>
      </w:r>
      <w:r w:rsidR="00C24810">
        <w:fldChar w:fldCharType="end"/>
      </w:r>
      <w:r w:rsidRPr="0024388A">
        <w:rPr>
          <w:sz w:val="24"/>
          <w:szCs w:val="24"/>
        </w:rPr>
        <w:t xml:space="preserve">, предоставляет документы, предусмотренные подпунктом </w:t>
      </w:r>
      <w:r w:rsidR="00C24810">
        <w:fldChar w:fldCharType="begin"/>
      </w:r>
      <w:r w:rsidR="00C24810">
        <w:instrText xml:space="preserve"> REF _Ref465675151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3.11.2</w:t>
      </w:r>
      <w:r w:rsidR="00C24810">
        <w:fldChar w:fldCharType="end"/>
      </w:r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C24810">
        <w:fldChar w:fldCharType="begin"/>
      </w:r>
      <w:r w:rsidR="00C24810">
        <w:instrText xml:space="preserve"> REF _Ref465675151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3.11.2</w:t>
      </w:r>
      <w:r w:rsidR="00C24810">
        <w:fldChar w:fldCharType="end"/>
      </w:r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24388A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24388A">
        <w:rPr>
          <w:sz w:val="24"/>
          <w:szCs w:val="24"/>
        </w:rPr>
        <w:t>.</w:t>
      </w:r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24388A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7B6028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=0,85, иначе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>=1,0), при этом Договор заключается по цене Договора, предложенной Участником в Заявке (</w:t>
      </w:r>
      <w:r w:rsidRPr="007B6028">
        <w:rPr>
          <w:sz w:val="24"/>
          <w:szCs w:val="24"/>
        </w:rPr>
        <w:t>методика оценки изложена в Приложении №3 к настоящей Документации)</w:t>
      </w:r>
    </w:p>
    <w:p w:rsidR="00B007DA" w:rsidRPr="007B6028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B6028">
        <w:rPr>
          <w:sz w:val="24"/>
          <w:szCs w:val="24"/>
        </w:rPr>
        <w:t>Приоритет не предоставляется в случаях, если: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6028">
        <w:rPr>
          <w:rFonts w:ascii="Times New Roman" w:hAnsi="Times New Roman" w:cs="Times New Roman"/>
          <w:sz w:val="24"/>
          <w:szCs w:val="24"/>
        </w:rPr>
        <w:t>а) закупка признана</w:t>
      </w:r>
      <w:r w:rsidRPr="0024388A">
        <w:rPr>
          <w:rFonts w:ascii="Times New Roman" w:hAnsi="Times New Roman" w:cs="Times New Roman"/>
          <w:sz w:val="24"/>
          <w:szCs w:val="24"/>
        </w:rPr>
        <w:t xml:space="preserve"> несостоявшейся (п. </w:t>
      </w:r>
      <w:r w:rsidR="00C24810">
        <w:fldChar w:fldCharType="begin"/>
      </w:r>
      <w:r w:rsidR="00C24810">
        <w:instrText xml:space="preserve"> REF _Ref303251044 \r \h  \* MERGEFORMAT </w:instrText>
      </w:r>
      <w:r w:rsidR="00C24810">
        <w:fldChar w:fldCharType="separate"/>
      </w:r>
      <w:r w:rsidR="00976707" w:rsidRPr="00976707">
        <w:rPr>
          <w:rFonts w:ascii="Times New Roman" w:hAnsi="Times New Roman" w:cs="Times New Roman"/>
          <w:sz w:val="24"/>
          <w:szCs w:val="24"/>
        </w:rPr>
        <w:t>3.10</w:t>
      </w:r>
      <w:r w:rsidR="00C24810">
        <w:fldChar w:fldCharType="end"/>
      </w:r>
      <w:r w:rsidRPr="0024388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наилучшей</w:t>
      </w:r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>Признание запроса предложений несостоявшимся</w:t>
      </w:r>
      <w:bookmarkEnd w:id="708"/>
      <w:bookmarkEnd w:id="709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r w:rsidRPr="0024388A">
        <w:rPr>
          <w:bCs w:val="0"/>
          <w:sz w:val="24"/>
          <w:szCs w:val="24"/>
        </w:rPr>
        <w:t>случае</w:t>
      </w:r>
      <w:r w:rsidRPr="0024388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24810">
        <w:fldChar w:fldCharType="begin"/>
      </w:r>
      <w:r w:rsidR="00C24810">
        <w:instrText xml:space="preserve"> REF _Ref468805747 \r \h  \* MERGEFORMAT </w:instrText>
      </w:r>
      <w:r w:rsidR="00C24810">
        <w:fldChar w:fldCharType="separate"/>
      </w:r>
      <w:r w:rsidR="00976707" w:rsidRPr="00976707">
        <w:rPr>
          <w:rFonts w:eastAsia="Times New Roman,Italic"/>
          <w:iCs/>
          <w:sz w:val="24"/>
          <w:szCs w:val="24"/>
        </w:rPr>
        <w:t>3.3.7</w:t>
      </w:r>
      <w:r w:rsidR="00C24810">
        <w:fldChar w:fldCharType="end"/>
      </w:r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24810">
        <w:fldChar w:fldCharType="begin"/>
      </w:r>
      <w:r w:rsidR="00C24810">
        <w:instrText xml:space="preserve"> REF _Ref465675151 \r \h  \* MERGEFORMAT </w:instrText>
      </w:r>
      <w:r w:rsidR="00C24810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3.11.2</w:t>
      </w:r>
      <w:r w:rsidR="00C24810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C24810">
        <w:fldChar w:fldCharType="begin"/>
      </w:r>
      <w:r w:rsidR="00C24810">
        <w:instrText xml:space="preserve"> REF _Ref468805797 \r \h  \* MERGEFORMAT </w:instrText>
      </w:r>
      <w:r w:rsidR="00C24810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3.6.2.5</w:t>
      </w:r>
      <w:r w:rsidR="00C24810">
        <w:fldChar w:fldCharType="end"/>
      </w:r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C24810">
        <w:fldChar w:fldCharType="begin"/>
      </w:r>
      <w:r w:rsidR="00C24810">
        <w:instrText xml:space="preserve"> REF _Ref465437572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3.13.2</w:t>
      </w:r>
      <w:r w:rsidR="00C24810">
        <w:fldChar w:fldCharType="end"/>
      </w:r>
      <w:r w:rsidRPr="0024388A">
        <w:rPr>
          <w:sz w:val="24"/>
          <w:szCs w:val="24"/>
        </w:rPr>
        <w:t>-</w:t>
      </w:r>
      <w:r w:rsidR="00C24810">
        <w:fldChar w:fldCharType="begin"/>
      </w:r>
      <w:r w:rsidR="00C24810">
        <w:instrText xml:space="preserve"> REF _Ref472417478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3.13.4</w:t>
      </w:r>
      <w:r w:rsidR="00C24810">
        <w:fldChar w:fldCharType="end"/>
      </w:r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24388A">
        <w:rPr>
          <w:sz w:val="24"/>
          <w:szCs w:val="24"/>
        </w:rPr>
        <w:t xml:space="preserve">пп. </w:t>
      </w:r>
      <w:r w:rsidR="00C24810">
        <w:fldChar w:fldCharType="begin"/>
      </w:r>
      <w:r w:rsidR="00C24810">
        <w:instrText xml:space="preserve"> REF _Ref465437572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3.13.2</w:t>
      </w:r>
      <w:r w:rsidR="00C24810">
        <w:fldChar w:fldCharType="end"/>
      </w:r>
      <w:r w:rsidR="00F91CA3" w:rsidRPr="0024388A">
        <w:rPr>
          <w:sz w:val="24"/>
          <w:szCs w:val="24"/>
        </w:rPr>
        <w:t>-</w:t>
      </w:r>
      <w:r w:rsidR="00C24810">
        <w:fldChar w:fldCharType="begin"/>
      </w:r>
      <w:r w:rsidR="00C24810">
        <w:instrText xml:space="preserve"> REF _Ref472417478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3.13.4</w:t>
      </w:r>
      <w:r w:rsidR="00C24810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</w:t>
      </w:r>
      <w:r w:rsidRPr="0024388A">
        <w:rPr>
          <w:bCs w:val="0"/>
          <w:i/>
          <w:sz w:val="24"/>
          <w:szCs w:val="24"/>
        </w:rPr>
        <w:lastRenderedPageBreak/>
        <w:t>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C24810">
        <w:fldChar w:fldCharType="begin"/>
      </w:r>
      <w:r w:rsidR="00C24810">
        <w:instrText xml:space="preserve"> REF _Ref465670219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3.11</w:t>
      </w:r>
      <w:r w:rsidR="00C24810">
        <w:fldChar w:fldCharType="end"/>
      </w:r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24810">
        <w:fldChar w:fldCharType="begin"/>
      </w:r>
      <w:r w:rsidR="00C24810">
        <w:instrText xml:space="preserve"> REF _Ref465437572 \r \h  \* MERGEFORMAT </w:instrText>
      </w:r>
      <w:r w:rsidR="00C24810">
        <w:fldChar w:fldCharType="separate"/>
      </w:r>
      <w:r w:rsidR="00976707" w:rsidRPr="00976707">
        <w:rPr>
          <w:b/>
          <w:bCs w:val="0"/>
          <w:sz w:val="24"/>
          <w:szCs w:val="24"/>
        </w:rPr>
        <w:t>3.13.2</w:t>
      </w:r>
      <w:r w:rsidR="00C24810">
        <w:fldChar w:fldCharType="end"/>
      </w:r>
      <w:r w:rsidRPr="0024388A">
        <w:rPr>
          <w:sz w:val="24"/>
          <w:szCs w:val="24"/>
        </w:rPr>
        <w:t>-</w:t>
      </w:r>
      <w:r w:rsidR="00C24810">
        <w:fldChar w:fldCharType="begin"/>
      </w:r>
      <w:r w:rsidR="00C24810">
        <w:instrText xml:space="preserve"> REF _Ref472417478 \r \h  \* MERGEFORMAT </w:instrText>
      </w:r>
      <w:r w:rsidR="00C24810">
        <w:fldChar w:fldCharType="separate"/>
      </w:r>
      <w:r w:rsidR="00976707" w:rsidRPr="00976707">
        <w:rPr>
          <w:b/>
          <w:sz w:val="24"/>
          <w:szCs w:val="24"/>
        </w:rPr>
        <w:t>3.13.4</w:t>
      </w:r>
      <w:r w:rsidR="00C24810">
        <w:fldChar w:fldCharType="end"/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r w:rsidR="00696966" w:rsidRPr="0024388A">
        <w:rPr>
          <w:sz w:val="24"/>
          <w:szCs w:val="24"/>
        </w:rPr>
        <w:t>наилучшей</w:t>
      </w:r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r w:rsidR="00C24810">
        <w:fldChar w:fldCharType="begin"/>
      </w:r>
      <w:r w:rsidR="00C24810">
        <w:instrText xml:space="preserve"> REF _Ref294695546 \r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 xml:space="preserve"> 1.2.6 </w:t>
      </w:r>
      <w:r w:rsidR="00C24810">
        <w:fldChar w:fldCharType="end"/>
      </w:r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_Ref294695403 \n \h  \* MERGEFORMAT </w:instrText>
      </w:r>
      <w:r w:rsidR="00C24810">
        <w:fldChar w:fldCharType="separate"/>
      </w:r>
      <w:r w:rsidR="00976707" w:rsidRPr="00976707">
        <w:rPr>
          <w:bCs w:val="0"/>
          <w:sz w:val="24"/>
          <w:szCs w:val="24"/>
        </w:rPr>
        <w:t>3.12.3</w:t>
      </w:r>
      <w:r w:rsidR="00C24810">
        <w:fldChar w:fldCharType="end"/>
      </w:r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_Ref472417616 \r \h  \* MERGEFORMAT </w:instrText>
      </w:r>
      <w:r w:rsidR="00C24810">
        <w:fldChar w:fldCharType="separate"/>
      </w:r>
      <w:r w:rsidR="00976707">
        <w:rPr>
          <w:bCs w:val="0"/>
          <w:sz w:val="24"/>
          <w:szCs w:val="24"/>
        </w:rPr>
        <w:t>3.13</w:t>
      </w:r>
      <w:r w:rsidR="00C24810">
        <w:fldChar w:fldCharType="end"/>
      </w:r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_Ref468805899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3.12.5</w:t>
      </w:r>
      <w:r w:rsidR="00C24810">
        <w:fldChar w:fldCharType="end"/>
      </w:r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r w:rsidR="00C24810">
        <w:fldChar w:fldCharType="begin"/>
      </w:r>
      <w:r w:rsidR="00C24810">
        <w:instrText xml:space="preserve"> REF _Ref440272931 \r \h  \* MERGEFORMAT </w:instrText>
      </w:r>
      <w:r w:rsidR="00C24810">
        <w:fldChar w:fldCharType="separate"/>
      </w:r>
      <w:r w:rsidR="00976707">
        <w:t>2</w:t>
      </w:r>
      <w:r w:rsidR="00C24810">
        <w:fldChar w:fldCharType="end"/>
      </w:r>
      <w:r w:rsidRPr="0024388A">
        <w:rPr>
          <w:sz w:val="24"/>
          <w:szCs w:val="24"/>
        </w:rPr>
        <w:t xml:space="preserve">) и подпункте </w:t>
      </w:r>
      <w:r w:rsidR="00C24810">
        <w:fldChar w:fldCharType="begin"/>
      </w:r>
      <w:r w:rsidR="00C24810">
        <w:instrText xml:space="preserve"> REF _Ref465437572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3.13.2</w:t>
      </w:r>
      <w:r w:rsidR="00C24810">
        <w:fldChar w:fldCharType="end"/>
      </w:r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</w:t>
      </w:r>
      <w:r w:rsidRPr="0024388A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7B6028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7B6028">
        <w:rPr>
          <w:sz w:val="24"/>
          <w:szCs w:val="24"/>
        </w:rPr>
        <w:t>Заказчика</w:t>
      </w:r>
      <w:r w:rsidR="00A222A8" w:rsidRPr="007B6028">
        <w:rPr>
          <w:sz w:val="24"/>
          <w:szCs w:val="24"/>
        </w:rPr>
        <w:t xml:space="preserve"> (п. </w:t>
      </w:r>
      <w:r w:rsidR="00C24810" w:rsidRPr="007B6028">
        <w:fldChar w:fldCharType="begin"/>
      </w:r>
      <w:r w:rsidR="00C24810" w:rsidRPr="007B6028">
        <w:instrText xml:space="preserve"> REF _Ref468974799 \r \h  \* MERGEFORMAT </w:instrText>
      </w:r>
      <w:r w:rsidR="00C24810" w:rsidRPr="007B6028">
        <w:fldChar w:fldCharType="separate"/>
      </w:r>
      <w:r w:rsidR="00976707" w:rsidRPr="007B6028">
        <w:rPr>
          <w:sz w:val="24"/>
          <w:szCs w:val="24"/>
        </w:rPr>
        <w:t>3.13.3.1</w:t>
      </w:r>
      <w:r w:rsidR="00C24810" w:rsidRPr="007B6028">
        <w:fldChar w:fldCharType="end"/>
      </w:r>
      <w:r w:rsidR="00A222A8" w:rsidRPr="007B6028">
        <w:rPr>
          <w:sz w:val="24"/>
          <w:szCs w:val="24"/>
        </w:rPr>
        <w:t>)</w:t>
      </w:r>
      <w:r w:rsidRPr="007B6028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7B6028">
        <w:rPr>
          <w:sz w:val="24"/>
          <w:szCs w:val="24"/>
        </w:rPr>
        <w:t xml:space="preserve">Исполнителя </w:t>
      </w:r>
      <w:r w:rsidRPr="007B6028">
        <w:rPr>
          <w:sz w:val="24"/>
          <w:szCs w:val="24"/>
        </w:rPr>
        <w:t xml:space="preserve">по Договору, осуществляется </w:t>
      </w:r>
      <w:r w:rsidR="00742CB4" w:rsidRPr="007B6028">
        <w:rPr>
          <w:bCs/>
          <w:sz w:val="24"/>
          <w:szCs w:val="24"/>
        </w:rPr>
        <w:t>Участником/Победителем</w:t>
      </w:r>
      <w:r w:rsidRPr="007B602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7B6028">
        <w:rPr>
          <w:sz w:val="24"/>
          <w:szCs w:val="24"/>
        </w:rPr>
        <w:t xml:space="preserve">Исполнителя </w:t>
      </w:r>
      <w:r w:rsidRPr="007B6028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C24810" w:rsidRPr="007B6028">
        <w:fldChar w:fldCharType="begin"/>
      </w:r>
      <w:r w:rsidR="00C24810" w:rsidRPr="007B6028">
        <w:instrText xml:space="preserve"> REF _Ref440272931 \r \h  \* MERGEFORMAT </w:instrText>
      </w:r>
      <w:r w:rsidR="00C24810" w:rsidRPr="007B6028">
        <w:fldChar w:fldCharType="separate"/>
      </w:r>
      <w:r w:rsidR="00976707" w:rsidRPr="007B6028">
        <w:t>2</w:t>
      </w:r>
      <w:r w:rsidR="00C24810" w:rsidRPr="007B6028">
        <w:fldChar w:fldCharType="end"/>
      </w:r>
      <w:r w:rsidRPr="007B6028">
        <w:rPr>
          <w:sz w:val="24"/>
          <w:szCs w:val="24"/>
        </w:rPr>
        <w:t xml:space="preserve">) с учетом требований, изложенных в подпункте </w:t>
      </w:r>
      <w:r w:rsidR="00C24810" w:rsidRPr="007B6028">
        <w:fldChar w:fldCharType="begin"/>
      </w:r>
      <w:r w:rsidR="00C24810" w:rsidRPr="007B6028">
        <w:instrText xml:space="preserve"> REF _Ref465437572 \r \h  \* MERGEFORMAT </w:instrText>
      </w:r>
      <w:r w:rsidR="00C24810" w:rsidRPr="007B6028">
        <w:fldChar w:fldCharType="separate"/>
      </w:r>
      <w:r w:rsidR="00976707" w:rsidRPr="007B6028">
        <w:rPr>
          <w:sz w:val="24"/>
          <w:szCs w:val="24"/>
        </w:rPr>
        <w:t>3.13.2</w:t>
      </w:r>
      <w:r w:rsidR="00C24810" w:rsidRPr="007B6028">
        <w:fldChar w:fldCharType="end"/>
      </w:r>
      <w:r w:rsidRPr="007B6028">
        <w:rPr>
          <w:sz w:val="24"/>
          <w:szCs w:val="24"/>
        </w:rPr>
        <w:t xml:space="preserve">, а также на этапе преддговорных переговоров (п. </w:t>
      </w:r>
      <w:r w:rsidR="00C24810" w:rsidRPr="007B6028">
        <w:fldChar w:fldCharType="begin"/>
      </w:r>
      <w:r w:rsidR="00C24810" w:rsidRPr="007B6028">
        <w:instrText xml:space="preserve"> REF _Ref468805820 \r \h  \* MERGEFORMAT </w:instrText>
      </w:r>
      <w:r w:rsidR="00C24810" w:rsidRPr="007B6028">
        <w:fldChar w:fldCharType="separate"/>
      </w:r>
      <w:r w:rsidR="00976707" w:rsidRPr="007B6028">
        <w:rPr>
          <w:sz w:val="24"/>
          <w:szCs w:val="24"/>
        </w:rPr>
        <w:t>3.12</w:t>
      </w:r>
      <w:r w:rsidR="00C24810" w:rsidRPr="007B6028">
        <w:fldChar w:fldCharType="end"/>
      </w:r>
      <w:r w:rsidRPr="007B6028">
        <w:rPr>
          <w:sz w:val="24"/>
          <w:szCs w:val="24"/>
        </w:rPr>
        <w:t>).</w:t>
      </w:r>
    </w:p>
    <w:p w:rsidR="00A222A8" w:rsidRPr="007B6028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7B6028">
        <w:rPr>
          <w:sz w:val="24"/>
          <w:szCs w:val="24"/>
        </w:rPr>
        <w:t>Реквизиты Заказчика:</w:t>
      </w:r>
      <w:bookmarkEnd w:id="741"/>
    </w:p>
    <w:p w:rsidR="00A222A8" w:rsidRPr="007B6028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7B602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7B6028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B6028">
        <w:rPr>
          <w:sz w:val="24"/>
          <w:szCs w:val="24"/>
        </w:rPr>
        <w:t>ИНН/КПП: 6901067107/997450001</w:t>
      </w:r>
    </w:p>
    <w:p w:rsidR="00A222A8" w:rsidRPr="007B602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B6028">
        <w:rPr>
          <w:sz w:val="24"/>
          <w:szCs w:val="24"/>
        </w:rPr>
        <w:t>р/с: 40702810000000019885 в ПАО РОСБАНК</w:t>
      </w:r>
    </w:p>
    <w:p w:rsidR="00A222A8" w:rsidRPr="007B602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B6028">
        <w:rPr>
          <w:sz w:val="24"/>
          <w:szCs w:val="24"/>
        </w:rPr>
        <w:t>БИК: 044525256</w:t>
      </w:r>
    </w:p>
    <w:p w:rsidR="00A222A8" w:rsidRPr="007B602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B6028">
        <w:rPr>
          <w:sz w:val="24"/>
          <w:szCs w:val="24"/>
        </w:rPr>
        <w:t>к/с: 30101810000000000256</w:t>
      </w:r>
    </w:p>
    <w:p w:rsidR="003D5C97" w:rsidRPr="007B6028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7B6028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7B6028">
        <w:rPr>
          <w:sz w:val="24"/>
          <w:szCs w:val="24"/>
        </w:rPr>
        <w:t xml:space="preserve">Исполнителя </w:t>
      </w:r>
      <w:r w:rsidRPr="007B602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7B6028">
        <w:rPr>
          <w:sz w:val="24"/>
          <w:szCs w:val="24"/>
        </w:rPr>
        <w:t xml:space="preserve"> </w:t>
      </w:r>
      <w:r w:rsidR="00C24810" w:rsidRPr="007B6028">
        <w:fldChar w:fldCharType="begin"/>
      </w:r>
      <w:r w:rsidR="00C24810" w:rsidRPr="007B6028">
        <w:instrText xml:space="preserve"> REF _Ref468805929 \r \h  \* MERGEFORMAT </w:instrText>
      </w:r>
      <w:r w:rsidR="00C24810" w:rsidRPr="007B6028">
        <w:fldChar w:fldCharType="separate"/>
      </w:r>
      <w:r w:rsidR="00976707" w:rsidRPr="007B6028">
        <w:rPr>
          <w:sz w:val="24"/>
          <w:szCs w:val="24"/>
        </w:rPr>
        <w:t>3.12.6</w:t>
      </w:r>
      <w:r w:rsidR="00C24810" w:rsidRPr="007B6028">
        <w:fldChar w:fldCharType="end"/>
      </w:r>
      <w:r w:rsidRPr="007B6028">
        <w:rPr>
          <w:sz w:val="24"/>
          <w:szCs w:val="24"/>
        </w:rPr>
        <w:t>.</w:t>
      </w:r>
      <w:bookmarkEnd w:id="742"/>
      <w:bookmarkEnd w:id="743"/>
    </w:p>
    <w:p w:rsidR="00932C0A" w:rsidRPr="0024388A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24388A">
        <w:t xml:space="preserve">Уведомление о результатах </w:t>
      </w:r>
      <w:bookmarkEnd w:id="744"/>
      <w:bookmarkEnd w:id="745"/>
      <w:r w:rsidRPr="0024388A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r w:rsidR="00C24810">
        <w:fldChar w:fldCharType="begin"/>
      </w:r>
      <w:r w:rsidR="00C24810">
        <w:instrText xml:space="preserve"> REF _Ref191386085 \r \h  \* MERGEFORMAT </w:instrText>
      </w:r>
      <w:r w:rsidR="00C24810">
        <w:fldChar w:fldCharType="separate"/>
      </w:r>
      <w:r w:rsidR="00976707" w:rsidRPr="00976707">
        <w:rPr>
          <w:iCs/>
          <w:sz w:val="24"/>
          <w:szCs w:val="24"/>
        </w:rPr>
        <w:t>1.1.1</w:t>
      </w:r>
      <w:r w:rsidR="00C24810">
        <w:fldChar w:fldCharType="end"/>
      </w:r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24388A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24388A">
        <w:t>закупаемых услуг</w:t>
      </w:r>
      <w:bookmarkEnd w:id="761"/>
      <w:bookmarkEnd w:id="762"/>
      <w:bookmarkEnd w:id="763"/>
    </w:p>
    <w:p w:rsidR="002B5044" w:rsidRPr="002438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24388A">
        <w:rPr>
          <w:b w:val="0"/>
          <w:szCs w:val="24"/>
        </w:rPr>
        <w:t>Техническ</w:t>
      </w:r>
      <w:r w:rsidR="003776BB" w:rsidRPr="0024388A">
        <w:rPr>
          <w:b w:val="0"/>
          <w:szCs w:val="24"/>
        </w:rPr>
        <w:t>ое(</w:t>
      </w:r>
      <w:r w:rsidRPr="0024388A">
        <w:rPr>
          <w:b w:val="0"/>
          <w:szCs w:val="24"/>
        </w:rPr>
        <w:t>ие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задани</w:t>
      </w:r>
      <w:r w:rsidR="003776BB" w:rsidRPr="0024388A">
        <w:rPr>
          <w:b w:val="0"/>
          <w:szCs w:val="24"/>
        </w:rPr>
        <w:t>е(</w:t>
      </w:r>
      <w:r w:rsidRPr="0024388A">
        <w:rPr>
          <w:b w:val="0"/>
          <w:szCs w:val="24"/>
        </w:rPr>
        <w:t>я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</w:t>
      </w:r>
      <w:r w:rsidR="00A154B7" w:rsidRPr="007B6028">
        <w:rPr>
          <w:b w:val="0"/>
          <w:szCs w:val="24"/>
        </w:rPr>
        <w:t>по Лоту №1 (подраздел</w:t>
      </w:r>
      <w:r w:rsidR="00A154B7" w:rsidRPr="0024388A">
        <w:rPr>
          <w:b w:val="0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_Ref440275279 \r \h  \* MERGEFORMAT </w:instrText>
      </w:r>
      <w:r w:rsidR="00C24810">
        <w:fldChar w:fldCharType="separate"/>
      </w:r>
      <w:r w:rsidR="00976707" w:rsidRPr="00976707">
        <w:rPr>
          <w:b w:val="0"/>
          <w:szCs w:val="24"/>
        </w:rPr>
        <w:t>1.1.5</w:t>
      </w:r>
      <w:r w:rsidR="00C24810">
        <w:fldChar w:fldCharType="end"/>
      </w:r>
      <w:r w:rsidR="00A154B7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изложен</w:t>
      </w:r>
      <w:r w:rsidR="00F463E8" w:rsidRPr="0024388A">
        <w:rPr>
          <w:b w:val="0"/>
          <w:szCs w:val="24"/>
        </w:rPr>
        <w:t>о(</w:t>
      </w:r>
      <w:r w:rsidRPr="0024388A">
        <w:rPr>
          <w:b w:val="0"/>
          <w:szCs w:val="24"/>
        </w:rPr>
        <w:t>ы</w:t>
      </w:r>
      <w:r w:rsidR="00F463E8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ам вместе с ней в качестве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24388A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24388A">
        <w:t xml:space="preserve">Требование к </w:t>
      </w:r>
      <w:bookmarkEnd w:id="788"/>
      <w:bookmarkEnd w:id="789"/>
      <w:bookmarkEnd w:id="790"/>
      <w:r w:rsidRPr="0024388A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24388A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24810">
        <w:fldChar w:fldCharType="begin"/>
      </w:r>
      <w:r w:rsidR="00C24810">
        <w:instrText xml:space="preserve"> REF _Ref306008743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3.3.4</w:t>
      </w:r>
      <w:r w:rsidR="00C24810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24810">
        <w:fldChar w:fldCharType="begin"/>
      </w:r>
      <w:r w:rsidR="00C24810">
        <w:instrText xml:space="preserve"> REF _Ref55279015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3.3.1.6</w:t>
      </w:r>
      <w:r w:rsidR="00C24810">
        <w:fldChar w:fldCharType="end"/>
      </w:r>
      <w:r w:rsidRPr="0024388A">
        <w:rPr>
          <w:sz w:val="24"/>
          <w:szCs w:val="24"/>
        </w:rPr>
        <w:t xml:space="preserve"> и </w:t>
      </w:r>
      <w:r w:rsidR="00C24810">
        <w:fldChar w:fldCharType="begin"/>
      </w:r>
      <w:r w:rsidR="00C24810">
        <w:instrText xml:space="preserve"> REF _Ref195087786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3.3.1.7</w:t>
      </w:r>
      <w:r w:rsidR="00C24810">
        <w:fldChar w:fldCharType="end"/>
      </w:r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24388A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1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3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C24810">
        <w:fldChar w:fldCharType="begin"/>
      </w:r>
      <w:r w:rsidR="00C24810">
        <w:instrText xml:space="preserve"> REF _Ref86826666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5.3</w:t>
      </w:r>
      <w:r w:rsidR="00C24810">
        <w:fldChar w:fldCharType="end"/>
      </w:r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="00C24810">
        <w:fldChar w:fldCharType="begin"/>
      </w:r>
      <w:r w:rsidR="00C24810">
        <w:instrText xml:space="preserve"> REF _Ref440270568 \r \h  \* MERGEFORMAT </w:instrText>
      </w:r>
      <w:r w:rsidR="00C24810">
        <w:fldChar w:fldCharType="separate"/>
      </w:r>
      <w:r w:rsidR="00976707">
        <w:t>4</w:t>
      </w:r>
      <w:r w:rsidR="00C24810">
        <w:fldChar w:fldCharType="end"/>
      </w:r>
      <w:r w:rsidRPr="0024388A">
        <w:rPr>
          <w:i/>
        </w:rPr>
        <w:t>)).</w:t>
      </w:r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C24810">
        <w:fldChar w:fldCharType="begin"/>
      </w:r>
      <w:r w:rsidR="00C24810">
        <w:instrText xml:space="preserve"> REF _Ref440270568 \r \h  \* MERGEFORMAT </w:instrText>
      </w:r>
      <w:r w:rsidR="00C24810">
        <w:fldChar w:fldCharType="separate"/>
      </w:r>
      <w:r w:rsidR="00976707">
        <w:t>4</w:t>
      </w:r>
      <w:r w:rsidR="00C24810"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5.1</w:t>
      </w:r>
      <w:r w:rsidR="00C24810">
        <w:fldChar w:fldCharType="end"/>
      </w:r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C24810">
        <w:fldChar w:fldCharType="begin"/>
      </w:r>
      <w:r w:rsidR="00C24810">
        <w:instrText xml:space="preserve"> REF _Ref440273986 \r \h  \* MERGEFORMAT </w:instrText>
      </w:r>
      <w:r w:rsidR="00C24810">
        <w:fldChar w:fldCharType="separate"/>
      </w:r>
      <w:r w:rsidR="00976707">
        <w:rPr>
          <w:sz w:val="24"/>
          <w:szCs w:val="24"/>
        </w:rPr>
        <w:t>5.2</w:t>
      </w:r>
      <w:r w:rsidR="00C24810">
        <w:fldChar w:fldCharType="end"/>
      </w:r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5.1</w:t>
      </w:r>
      <w:r w:rsidR="00C24810">
        <w:fldChar w:fldCharType="end"/>
      </w:r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="00C24810">
        <w:fldChar w:fldCharType="begin"/>
      </w:r>
      <w:r w:rsidR="00C24810">
        <w:instrText xml:space="preserve"> REF _Ref477769989 \r \h  \* MERGEFORMAT </w:instrText>
      </w:r>
      <w:r w:rsidR="00C24810">
        <w:fldChar w:fldCharType="separate"/>
      </w:r>
      <w:r w:rsidR="00976707">
        <w:rPr>
          <w:sz w:val="24"/>
          <w:szCs w:val="24"/>
        </w:rPr>
        <w:t>5.4</w:t>
      </w:r>
      <w:r w:rsidR="00C24810">
        <w:fldChar w:fldCharType="end"/>
      </w:r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C24810">
              <w:fldChar w:fldCharType="begin"/>
            </w:r>
            <w:r w:rsidR="00C24810">
              <w:instrText xml:space="preserve"> REF _Ref440272931 \r \h  \* MERGEFORMAT </w:instrText>
            </w:r>
            <w:r w:rsidR="00C24810">
              <w:fldChar w:fldCharType="separate"/>
            </w:r>
            <w:r w:rsidR="00976707">
              <w:t>2</w:t>
            </w:r>
            <w:r w:rsidR="00C24810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C24810">
              <w:fldChar w:fldCharType="begin"/>
            </w:r>
            <w:r w:rsidR="00C24810">
              <w:instrText xml:space="preserve"> REF _Ref440272931 \r \h  \* MERGEFORMAT </w:instrText>
            </w:r>
            <w:r w:rsidR="00C24810">
              <w:fldChar w:fldCharType="separate"/>
            </w:r>
            <w:r w:rsidR="00976707">
              <w:t>2</w:t>
            </w:r>
            <w:r w:rsidR="00C24810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5.1</w:t>
      </w:r>
      <w:r w:rsidR="00C24810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C24810">
        <w:fldChar w:fldCharType="begin"/>
      </w:r>
      <w:r w:rsidR="00C24810">
        <w:instrText xml:space="preserve"> REF _Ref440274025 \r \h  \* MERGEFORMAT </w:instrText>
      </w:r>
      <w:r w:rsidR="00C24810">
        <w:fldChar w:fldCharType="separate"/>
      </w:r>
      <w:r w:rsidR="00976707">
        <w:t>2</w:t>
      </w:r>
      <w:r w:rsidR="00C24810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C24810">
        <w:fldChar w:fldCharType="begin"/>
      </w:r>
      <w:r w:rsidR="00C24810">
        <w:instrText xml:space="preserve"> REF _Ref294695546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 xml:space="preserve"> 1.2.6</w:t>
      </w:r>
      <w:r w:rsidR="00976707">
        <w:rPr>
          <w:sz w:val="24"/>
          <w:szCs w:val="24"/>
        </w:rPr>
        <w:t xml:space="preserve"> </w:t>
      </w:r>
      <w:r w:rsidR="00C24810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Сведения о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</w:t>
      </w:r>
      <w:r w:rsidRPr="00382A07">
        <w:rPr>
          <w:sz w:val="24"/>
          <w:szCs w:val="24"/>
        </w:rPr>
        <w:lastRenderedPageBreak/>
        <w:t>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5.1</w:t>
      </w:r>
      <w:r w:rsidR="00C24810">
        <w:fldChar w:fldCharType="end"/>
      </w:r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633CF6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1A50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1A5025">
        <w:rPr>
          <w:sz w:val="24"/>
          <w:szCs w:val="24"/>
        </w:rPr>
      </w:r>
      <w:r w:rsidR="001A502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1A502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24810">
        <w:fldChar w:fldCharType="begin"/>
      </w:r>
      <w:r w:rsidR="00C24810">
        <w:instrText xml:space="preserve"> REF _Ref191386461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3.3.10</w:t>
      </w:r>
      <w:r w:rsidR="00C24810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C24810">
        <w:fldChar w:fldCharType="begin"/>
      </w:r>
      <w:r w:rsidR="00C24810">
        <w:instrText xml:space="preserve"> REF _Ref55336310 \r \h  \* MERGEFORMAT </w:instrText>
      </w:r>
      <w:r w:rsidR="00C24810">
        <w:fldChar w:fldCharType="separate"/>
      </w:r>
      <w:r w:rsidR="00976707" w:rsidRPr="00976707">
        <w:rPr>
          <w:sz w:val="24"/>
          <w:szCs w:val="24"/>
        </w:rPr>
        <w:t>5.1</w:t>
      </w:r>
      <w:r w:rsidR="00C24810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="00C24810">
        <w:fldChar w:fldCharType="begin"/>
      </w:r>
      <w:r w:rsidR="00C24810">
        <w:instrText xml:space="preserve"> REF _Ref477770811 \r \h  \* MERGEFORMAT </w:instrText>
      </w:r>
      <w:r w:rsidR="00C24810">
        <w:fldChar w:fldCharType="separate"/>
      </w:r>
      <w:r w:rsidR="00976707">
        <w:rPr>
          <w:sz w:val="24"/>
          <w:szCs w:val="24"/>
        </w:rPr>
        <w:t>5.2</w:t>
      </w:r>
      <w:r w:rsidR="00C24810">
        <w:fldChar w:fldCharType="end"/>
      </w:r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="00C24810">
        <w:fldChar w:fldCharType="begin"/>
      </w:r>
      <w:r w:rsidR="00C24810">
        <w:instrText xml:space="preserve"> REF _Ref477770828 \r \h  \* MERGEFORMAT </w:instrText>
      </w:r>
      <w:r w:rsidR="00C24810">
        <w:fldChar w:fldCharType="separate"/>
      </w:r>
      <w:r w:rsidR="00976707">
        <w:rPr>
          <w:sz w:val="24"/>
          <w:szCs w:val="24"/>
        </w:rPr>
        <w:t>5.4</w:t>
      </w:r>
      <w:r w:rsidR="00C24810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1"/>
      <w:headerReference w:type="default" r:id="rId52"/>
      <w:footerReference w:type="even" r:id="rId53"/>
      <w:headerReference w:type="first" r:id="rId54"/>
      <w:footerReference w:type="first" r:id="rId55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B7" w:rsidRDefault="006903B7">
      <w:pPr>
        <w:spacing w:line="240" w:lineRule="auto"/>
      </w:pPr>
      <w:r>
        <w:separator/>
      </w:r>
    </w:p>
  </w:endnote>
  <w:endnote w:type="continuationSeparator" w:id="0">
    <w:p w:rsidR="006903B7" w:rsidRDefault="006903B7">
      <w:pPr>
        <w:spacing w:line="240" w:lineRule="auto"/>
      </w:pPr>
      <w:r>
        <w:continuationSeparator/>
      </w:r>
    </w:p>
  </w:endnote>
  <w:endnote w:id="1">
    <w:p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1A502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1A502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1A502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1A5025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1A5025" w:rsidRPr="00FA0376">
      <w:rPr>
        <w:sz w:val="16"/>
        <w:szCs w:val="16"/>
        <w:lang w:eastAsia="ru-RU"/>
      </w:rPr>
      <w:fldChar w:fldCharType="separate"/>
    </w:r>
    <w:r w:rsidR="00057DE1">
      <w:rPr>
        <w:noProof/>
        <w:sz w:val="16"/>
        <w:szCs w:val="16"/>
        <w:lang w:eastAsia="ru-RU"/>
      </w:rPr>
      <w:t>16</w:t>
    </w:r>
    <w:r w:rsidR="001A5025" w:rsidRPr="00FA0376">
      <w:rPr>
        <w:sz w:val="16"/>
        <w:szCs w:val="16"/>
        <w:lang w:eastAsia="ru-RU"/>
      </w:rPr>
      <w:fldChar w:fldCharType="end"/>
    </w:r>
  </w:p>
  <w:p w:rsidR="003E6C92" w:rsidRPr="007B6028" w:rsidRDefault="003E6C92" w:rsidP="00832D0A">
    <w:pPr>
      <w:pStyle w:val="aff2"/>
      <w:jc w:val="center"/>
      <w:rPr>
        <w:sz w:val="18"/>
        <w:szCs w:val="18"/>
        <w:highlight w:val="yellow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7B6028" w:rsidRPr="007B6028">
      <w:rPr>
        <w:iCs/>
        <w:sz w:val="18"/>
        <w:szCs w:val="18"/>
        <w:lang w:eastAsia="ru-RU"/>
      </w:rPr>
      <w:t>Договора</w:t>
    </w:r>
    <w:r w:rsidR="007B6028" w:rsidRPr="007B6028">
      <w:rPr>
        <w:sz w:val="18"/>
        <w:szCs w:val="18"/>
      </w:rPr>
      <w:t xml:space="preserve"> </w:t>
    </w:r>
    <w:r w:rsidR="007B6028" w:rsidRPr="007B6028">
      <w:rPr>
        <w:snapToGrid w:val="0"/>
        <w:sz w:val="18"/>
        <w:szCs w:val="18"/>
      </w:rPr>
      <w:t xml:space="preserve">на </w:t>
    </w:r>
    <w:r w:rsidR="007B6028" w:rsidRPr="007B6028">
      <w:rPr>
        <w:sz w:val="18"/>
        <w:szCs w:val="18"/>
      </w:rPr>
      <w:t xml:space="preserve">оказание услуг </w:t>
    </w:r>
    <w:r w:rsidR="007B6028" w:rsidRPr="007B6028">
      <w:rPr>
        <w:snapToGrid w:val="0"/>
        <w:sz w:val="18"/>
        <w:szCs w:val="18"/>
      </w:rPr>
      <w:t xml:space="preserve">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</w:t>
    </w:r>
    <w:r w:rsidR="007B6028" w:rsidRPr="007B6028">
      <w:rPr>
        <w:sz w:val="18"/>
        <w:szCs w:val="18"/>
      </w:rPr>
      <w:t>«Тверьэнерго»</w:t>
    </w:r>
    <w:r w:rsidR="007B6028" w:rsidRPr="007B6028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B7" w:rsidRDefault="006903B7">
      <w:pPr>
        <w:spacing w:line="240" w:lineRule="auto"/>
      </w:pPr>
      <w:r>
        <w:separator/>
      </w:r>
    </w:p>
  </w:footnote>
  <w:footnote w:type="continuationSeparator" w:id="0">
    <w:p w:rsidR="006903B7" w:rsidRDefault="006903B7">
      <w:pPr>
        <w:spacing w:line="240" w:lineRule="auto"/>
      </w:pPr>
      <w:r>
        <w:continuationSeparator/>
      </w:r>
    </w:p>
  </w:footnote>
  <w:footnote w:id="1">
    <w:p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C92" w:rsidRDefault="003E6C92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Pr="00930031" w:rsidRDefault="003E6C9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57DE1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5025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2E18"/>
    <w:rsid w:val="00355099"/>
    <w:rsid w:val="00356DC7"/>
    <w:rsid w:val="0035708A"/>
    <w:rsid w:val="00357BE8"/>
    <w:rsid w:val="00360AA5"/>
    <w:rsid w:val="003611B3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3CF6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03B7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67F25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B6028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52CD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481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2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footer" Target="footer11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B723EF50-C88D-4279-82BA-A6EFE45F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59</Pages>
  <Words>18790</Words>
  <Characters>107104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125643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177</cp:revision>
  <cp:lastPrinted>2015-12-29T14:27:00Z</cp:lastPrinted>
  <dcterms:created xsi:type="dcterms:W3CDTF">2016-01-12T09:22:00Z</dcterms:created>
  <dcterms:modified xsi:type="dcterms:W3CDTF">2017-09-05T11:22:00Z</dcterms:modified>
</cp:coreProperties>
</file>